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182C" w:rsidRPr="00301A21" w:rsidRDefault="00342221">
      <w:pPr>
        <w:jc w:val="center"/>
        <w:rPr>
          <w:rFonts w:asciiTheme="majorHAnsi" w:hAnsiTheme="majorHAnsi" w:cs="Times New Roman"/>
          <w:b/>
          <w:bCs/>
          <w:color w:val="auto"/>
          <w:sz w:val="28"/>
          <w:szCs w:val="28"/>
          <w:u w:val="single"/>
        </w:rPr>
      </w:pPr>
      <w:r w:rsidRPr="00301A21">
        <w:rPr>
          <w:rFonts w:asciiTheme="majorHAnsi" w:hAnsiTheme="majorHAnsi" w:cs="Times New Roman"/>
          <w:b/>
          <w:bCs/>
          <w:color w:val="auto"/>
          <w:sz w:val="28"/>
          <w:szCs w:val="28"/>
          <w:u w:val="single"/>
        </w:rPr>
        <w:t xml:space="preserve">Reporting Format-B </w:t>
      </w:r>
    </w:p>
    <w:p w:rsidR="008D182C" w:rsidRPr="00301A21" w:rsidRDefault="008D182C">
      <w:pPr>
        <w:rPr>
          <w:rFonts w:asciiTheme="majorHAnsi" w:hAnsiTheme="majorHAnsi" w:cs="Times New Roman"/>
          <w:b/>
          <w:bCs/>
          <w:color w:val="002060"/>
          <w:sz w:val="28"/>
          <w:szCs w:val="28"/>
        </w:rPr>
      </w:pPr>
    </w:p>
    <w:p w:rsidR="008D182C" w:rsidRPr="00301A21" w:rsidRDefault="00342221">
      <w:pPr>
        <w:rPr>
          <w:rFonts w:asciiTheme="majorHAnsi" w:hAnsiTheme="majorHAnsi" w:cs="Times New Roman"/>
          <w:b/>
          <w:bCs/>
          <w:color w:val="auto"/>
          <w:sz w:val="28"/>
          <w:szCs w:val="28"/>
        </w:rPr>
      </w:pPr>
      <w:r w:rsidRPr="00301A21">
        <w:rPr>
          <w:rFonts w:asciiTheme="majorHAnsi" w:hAnsiTheme="majorHAnsi" w:cs="Times New Roman"/>
          <w:b/>
          <w:bCs/>
          <w:color w:val="auto"/>
          <w:sz w:val="28"/>
          <w:szCs w:val="28"/>
        </w:rPr>
        <w:t xml:space="preserve">Structure of the Detailed Reporting format </w:t>
      </w:r>
    </w:p>
    <w:p w:rsidR="008D182C" w:rsidRPr="00301A21" w:rsidRDefault="00342221">
      <w:pPr>
        <w:rPr>
          <w:rFonts w:asciiTheme="majorHAnsi" w:hAnsiTheme="majorHAnsi" w:cs="Times New Roman"/>
          <w:b/>
          <w:bCs/>
          <w:color w:val="auto"/>
          <w:sz w:val="28"/>
          <w:szCs w:val="28"/>
        </w:rPr>
      </w:pPr>
      <w:r w:rsidRPr="00301A21">
        <w:rPr>
          <w:rFonts w:asciiTheme="majorHAnsi" w:hAnsiTheme="majorHAnsi" w:cs="Times New Roman"/>
          <w:b/>
          <w:bCs/>
          <w:color w:val="auto"/>
          <w:sz w:val="28"/>
          <w:szCs w:val="28"/>
        </w:rPr>
        <w:t xml:space="preserve">(To be submitted by Evaluators to SACS for each TI evaluated with a copy to NACO) </w:t>
      </w:r>
    </w:p>
    <w:p w:rsidR="008D182C" w:rsidRPr="00301A21" w:rsidRDefault="00342221">
      <w:pPr>
        <w:rPr>
          <w:rFonts w:asciiTheme="majorHAnsi" w:hAnsiTheme="majorHAnsi" w:cs="Times New Roman"/>
          <w:b/>
          <w:bCs/>
          <w:color w:val="auto"/>
          <w:sz w:val="28"/>
          <w:szCs w:val="28"/>
        </w:rPr>
      </w:pPr>
      <w:r w:rsidRPr="00301A21">
        <w:rPr>
          <w:rFonts w:asciiTheme="majorHAnsi" w:hAnsiTheme="majorHAnsi" w:cs="Times New Roman"/>
          <w:b/>
          <w:bCs/>
          <w:color w:val="auto"/>
          <w:sz w:val="28"/>
          <w:szCs w:val="28"/>
        </w:rPr>
        <w:t xml:space="preserve">Introduction </w:t>
      </w:r>
    </w:p>
    <w:p w:rsidR="008D182C" w:rsidRPr="00301A21" w:rsidRDefault="008D182C">
      <w:pPr>
        <w:rPr>
          <w:rFonts w:asciiTheme="majorHAnsi" w:hAnsiTheme="majorHAnsi" w:cs="Times New Roman"/>
          <w:color w:val="auto"/>
          <w:sz w:val="28"/>
          <w:szCs w:val="28"/>
        </w:rPr>
      </w:pPr>
    </w:p>
    <w:p w:rsidR="008D182C" w:rsidRPr="00301A21" w:rsidRDefault="00342221">
      <w:pPr>
        <w:rPr>
          <w:rFonts w:asciiTheme="majorHAnsi" w:hAnsiTheme="majorHAnsi" w:cs="Mangal"/>
          <w:b/>
          <w:bCs/>
          <w:kern w:val="32"/>
          <w:sz w:val="28"/>
          <w:szCs w:val="28"/>
        </w:rPr>
      </w:pPr>
      <w:r w:rsidRPr="00301A21">
        <w:rPr>
          <w:rStyle w:val="Heading1Char"/>
          <w:rFonts w:asciiTheme="majorHAnsi" w:eastAsia="Lucida Sans Unicode" w:hAnsiTheme="majorHAnsi"/>
          <w:sz w:val="28"/>
          <w:szCs w:val="28"/>
        </w:rPr>
        <w:t xml:space="preserve">Background of Project and </w:t>
      </w:r>
      <w:r w:rsidR="002D559B" w:rsidRPr="00301A21">
        <w:rPr>
          <w:rStyle w:val="Heading1Char"/>
          <w:rFonts w:asciiTheme="majorHAnsi" w:eastAsia="Lucida Sans Unicode" w:hAnsiTheme="majorHAnsi"/>
          <w:sz w:val="28"/>
          <w:szCs w:val="28"/>
        </w:rPr>
        <w:t>Organization</w:t>
      </w:r>
      <w:r w:rsidRPr="00301A21">
        <w:rPr>
          <w:rStyle w:val="Heading1Char"/>
          <w:rFonts w:asciiTheme="majorHAnsi" w:eastAsia="Lucida Sans Unicode" w:hAnsiTheme="majorHAnsi"/>
          <w:sz w:val="28"/>
          <w:szCs w:val="28"/>
        </w:rPr>
        <w:t>:</w:t>
      </w:r>
      <w:r w:rsidRPr="00301A21">
        <w:rPr>
          <w:rFonts w:asciiTheme="majorHAnsi" w:hAnsiTheme="majorHAnsi"/>
          <w:sz w:val="28"/>
          <w:szCs w:val="28"/>
        </w:rPr>
        <w:t xml:space="preserve"> </w:t>
      </w:r>
    </w:p>
    <w:p w:rsidR="008D182C" w:rsidRPr="00301A21" w:rsidRDefault="008D182C">
      <w:pPr>
        <w:jc w:val="both"/>
        <w:rPr>
          <w:rFonts w:asciiTheme="majorHAnsi" w:hAnsiTheme="majorHAnsi"/>
          <w:sz w:val="28"/>
          <w:szCs w:val="28"/>
        </w:rPr>
      </w:pPr>
    </w:p>
    <w:p w:rsidR="008D182C" w:rsidRPr="002D559B" w:rsidRDefault="002D559B">
      <w:pPr>
        <w:jc w:val="both"/>
        <w:rPr>
          <w:rFonts w:asciiTheme="majorHAnsi" w:hAnsiTheme="majorHAnsi"/>
          <w:sz w:val="28"/>
          <w:szCs w:val="28"/>
          <w:u w:val="single"/>
        </w:rPr>
      </w:pPr>
      <w:r w:rsidRPr="002D559B">
        <w:rPr>
          <w:rFonts w:asciiTheme="majorHAnsi" w:hAnsiTheme="majorHAnsi"/>
          <w:b/>
          <w:sz w:val="28"/>
          <w:szCs w:val="28"/>
          <w:u w:val="single"/>
        </w:rPr>
        <w:t>Objectives</w:t>
      </w:r>
      <w:r w:rsidR="00342221" w:rsidRPr="002D559B">
        <w:rPr>
          <w:rFonts w:asciiTheme="majorHAnsi" w:hAnsiTheme="majorHAnsi"/>
          <w:sz w:val="28"/>
          <w:szCs w:val="28"/>
          <w:u w:val="single"/>
        </w:rPr>
        <w:t>:</w:t>
      </w:r>
    </w:p>
    <w:p w:rsidR="008D182C" w:rsidRPr="00301A21" w:rsidRDefault="008D182C">
      <w:pPr>
        <w:jc w:val="both"/>
        <w:rPr>
          <w:rFonts w:asciiTheme="majorHAnsi" w:hAnsiTheme="majorHAnsi"/>
          <w:sz w:val="28"/>
          <w:szCs w:val="28"/>
          <w:u w:val="single"/>
        </w:rPr>
      </w:pPr>
    </w:p>
    <w:p w:rsidR="008D182C" w:rsidRPr="00301A21" w:rsidRDefault="00342221">
      <w:pPr>
        <w:numPr>
          <w:ilvl w:val="0"/>
          <w:numId w:val="1"/>
        </w:numPr>
        <w:suppressAutoHyphens w:val="0"/>
        <w:spacing w:line="240" w:lineRule="auto"/>
        <w:jc w:val="both"/>
        <w:rPr>
          <w:rFonts w:asciiTheme="majorHAnsi" w:hAnsiTheme="majorHAnsi"/>
          <w:sz w:val="28"/>
          <w:szCs w:val="28"/>
        </w:rPr>
      </w:pPr>
      <w:r w:rsidRPr="00301A21">
        <w:rPr>
          <w:rFonts w:asciiTheme="majorHAnsi" w:hAnsiTheme="majorHAnsi"/>
          <w:sz w:val="28"/>
          <w:szCs w:val="28"/>
        </w:rPr>
        <w:t>To provide maternal health services to the MSM community especially for Rural and under privileged community.</w:t>
      </w:r>
    </w:p>
    <w:p w:rsidR="008D182C" w:rsidRPr="00301A21" w:rsidRDefault="008D182C">
      <w:pPr>
        <w:jc w:val="both"/>
        <w:rPr>
          <w:rFonts w:asciiTheme="majorHAnsi" w:hAnsiTheme="majorHAnsi"/>
          <w:sz w:val="28"/>
          <w:szCs w:val="28"/>
        </w:rPr>
      </w:pPr>
    </w:p>
    <w:p w:rsidR="008D182C" w:rsidRPr="00301A21" w:rsidRDefault="00342221">
      <w:pPr>
        <w:numPr>
          <w:ilvl w:val="0"/>
          <w:numId w:val="1"/>
        </w:numPr>
        <w:suppressAutoHyphens w:val="0"/>
        <w:spacing w:line="240" w:lineRule="auto"/>
        <w:jc w:val="both"/>
        <w:rPr>
          <w:rFonts w:asciiTheme="majorHAnsi" w:hAnsiTheme="majorHAnsi"/>
          <w:sz w:val="28"/>
          <w:szCs w:val="28"/>
        </w:rPr>
      </w:pPr>
      <w:r w:rsidRPr="00301A21">
        <w:rPr>
          <w:rFonts w:asciiTheme="majorHAnsi" w:hAnsiTheme="majorHAnsi"/>
          <w:sz w:val="28"/>
          <w:szCs w:val="28"/>
        </w:rPr>
        <w:t xml:space="preserve">To provide health education to community through IEC, Seminars, pamphlets, films, exhibition etc. </w:t>
      </w:r>
    </w:p>
    <w:p w:rsidR="008D182C" w:rsidRPr="00301A21" w:rsidRDefault="008D182C">
      <w:pPr>
        <w:jc w:val="both"/>
        <w:rPr>
          <w:rFonts w:asciiTheme="majorHAnsi" w:hAnsiTheme="majorHAnsi"/>
          <w:sz w:val="28"/>
          <w:szCs w:val="28"/>
        </w:rPr>
      </w:pPr>
    </w:p>
    <w:p w:rsidR="008D182C" w:rsidRPr="00301A21" w:rsidRDefault="00342221">
      <w:pPr>
        <w:numPr>
          <w:ilvl w:val="0"/>
          <w:numId w:val="1"/>
        </w:numPr>
        <w:suppressAutoHyphens w:val="0"/>
        <w:spacing w:line="240" w:lineRule="auto"/>
        <w:jc w:val="both"/>
        <w:rPr>
          <w:rFonts w:asciiTheme="majorHAnsi" w:hAnsiTheme="majorHAnsi"/>
          <w:sz w:val="28"/>
          <w:szCs w:val="28"/>
        </w:rPr>
      </w:pPr>
      <w:r w:rsidRPr="00301A21">
        <w:rPr>
          <w:rFonts w:asciiTheme="majorHAnsi" w:hAnsiTheme="majorHAnsi"/>
          <w:sz w:val="28"/>
          <w:szCs w:val="28"/>
        </w:rPr>
        <w:t>To improve sexual health of adolescents and youths through lectures, counseling, and pre / post marriage counseling.</w:t>
      </w:r>
    </w:p>
    <w:p w:rsidR="008D182C" w:rsidRPr="00301A21" w:rsidRDefault="008D182C">
      <w:pPr>
        <w:jc w:val="both"/>
        <w:rPr>
          <w:rFonts w:asciiTheme="majorHAnsi" w:hAnsiTheme="majorHAnsi"/>
          <w:sz w:val="28"/>
          <w:szCs w:val="28"/>
        </w:rPr>
      </w:pPr>
    </w:p>
    <w:p w:rsidR="008D182C" w:rsidRPr="00301A21" w:rsidRDefault="00342221">
      <w:pPr>
        <w:numPr>
          <w:ilvl w:val="0"/>
          <w:numId w:val="1"/>
        </w:numPr>
        <w:suppressAutoHyphens w:val="0"/>
        <w:spacing w:line="240" w:lineRule="auto"/>
        <w:jc w:val="both"/>
        <w:rPr>
          <w:rFonts w:asciiTheme="majorHAnsi" w:hAnsiTheme="majorHAnsi"/>
          <w:sz w:val="28"/>
          <w:szCs w:val="28"/>
        </w:rPr>
      </w:pPr>
      <w:r w:rsidRPr="00301A21">
        <w:rPr>
          <w:rFonts w:asciiTheme="majorHAnsi" w:hAnsiTheme="majorHAnsi"/>
          <w:sz w:val="28"/>
          <w:szCs w:val="28"/>
        </w:rPr>
        <w:t xml:space="preserve">To improve health of school/college students through </w:t>
      </w:r>
      <w:r w:rsidRPr="00301A21">
        <w:rPr>
          <w:rFonts w:asciiTheme="majorHAnsi" w:hAnsiTheme="majorHAnsi"/>
          <w:b/>
          <w:sz w:val="28"/>
          <w:szCs w:val="28"/>
        </w:rPr>
        <w:t>reliable</w:t>
      </w:r>
      <w:r w:rsidRPr="00301A21">
        <w:rPr>
          <w:rFonts w:asciiTheme="majorHAnsi" w:hAnsiTheme="majorHAnsi"/>
          <w:sz w:val="28"/>
          <w:szCs w:val="28"/>
        </w:rPr>
        <w:t xml:space="preserve"> education, promotion of positive health, prevention of diseases, early diagnosis, treatment and following up of defects, awakening health consciousness in children and healthful environment.</w:t>
      </w:r>
    </w:p>
    <w:p w:rsidR="008D182C" w:rsidRPr="00301A21" w:rsidRDefault="008D182C">
      <w:pPr>
        <w:jc w:val="both"/>
        <w:rPr>
          <w:rFonts w:asciiTheme="majorHAnsi" w:hAnsiTheme="majorHAnsi"/>
          <w:sz w:val="28"/>
          <w:szCs w:val="28"/>
        </w:rPr>
      </w:pPr>
    </w:p>
    <w:p w:rsidR="008D182C" w:rsidRPr="00301A21" w:rsidRDefault="00342221">
      <w:pPr>
        <w:numPr>
          <w:ilvl w:val="0"/>
          <w:numId w:val="1"/>
        </w:numPr>
        <w:suppressAutoHyphens w:val="0"/>
        <w:spacing w:line="240" w:lineRule="auto"/>
        <w:jc w:val="both"/>
        <w:rPr>
          <w:rFonts w:asciiTheme="majorHAnsi" w:hAnsiTheme="majorHAnsi"/>
          <w:sz w:val="28"/>
          <w:szCs w:val="28"/>
        </w:rPr>
      </w:pPr>
      <w:r w:rsidRPr="00301A21">
        <w:rPr>
          <w:rFonts w:asciiTheme="majorHAnsi" w:hAnsiTheme="majorHAnsi"/>
          <w:sz w:val="28"/>
          <w:szCs w:val="28"/>
        </w:rPr>
        <w:t>To promote nutrition / education as a preventive measures through education, distribution of supplements and mass communication.</w:t>
      </w:r>
    </w:p>
    <w:p w:rsidR="008D182C" w:rsidRPr="00301A21" w:rsidRDefault="008D182C">
      <w:pPr>
        <w:jc w:val="both"/>
        <w:rPr>
          <w:rFonts w:asciiTheme="majorHAnsi" w:hAnsiTheme="majorHAnsi"/>
          <w:sz w:val="28"/>
          <w:szCs w:val="28"/>
        </w:rPr>
      </w:pPr>
    </w:p>
    <w:p w:rsidR="008D182C" w:rsidRPr="00301A21" w:rsidRDefault="00342221">
      <w:pPr>
        <w:numPr>
          <w:ilvl w:val="0"/>
          <w:numId w:val="1"/>
        </w:numPr>
        <w:suppressAutoHyphens w:val="0"/>
        <w:spacing w:line="240" w:lineRule="auto"/>
        <w:jc w:val="both"/>
        <w:rPr>
          <w:rFonts w:asciiTheme="majorHAnsi" w:hAnsiTheme="majorHAnsi"/>
          <w:sz w:val="28"/>
          <w:szCs w:val="28"/>
        </w:rPr>
      </w:pPr>
      <w:r w:rsidRPr="00301A21">
        <w:rPr>
          <w:rFonts w:asciiTheme="majorHAnsi" w:hAnsiTheme="majorHAnsi"/>
          <w:sz w:val="28"/>
          <w:szCs w:val="28"/>
        </w:rPr>
        <w:t>To conduct health camps in the community.</w:t>
      </w:r>
    </w:p>
    <w:p w:rsidR="008D182C" w:rsidRPr="00301A21" w:rsidRDefault="008D182C">
      <w:pPr>
        <w:pStyle w:val="BodyText"/>
        <w:ind w:left="432"/>
        <w:rPr>
          <w:rFonts w:asciiTheme="majorHAnsi" w:hAnsiTheme="majorHAnsi"/>
          <w:sz w:val="28"/>
          <w:szCs w:val="28"/>
        </w:rPr>
      </w:pPr>
    </w:p>
    <w:p w:rsidR="008D182C" w:rsidRPr="00301A21" w:rsidRDefault="008D182C" w:rsidP="008876A9">
      <w:pPr>
        <w:pStyle w:val="Heading2"/>
        <w:rPr>
          <w:rFonts w:asciiTheme="majorHAnsi" w:hAnsiTheme="majorHAnsi"/>
          <w:szCs w:val="28"/>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876A9" w:rsidRPr="00301A21" w:rsidRDefault="008876A9" w:rsidP="008876A9">
      <w:pPr>
        <w:pStyle w:val="BodyText"/>
        <w:rPr>
          <w:rFonts w:asciiTheme="majorHAnsi" w:hAnsiTheme="majorHAnsi"/>
          <w:sz w:val="28"/>
          <w:szCs w:val="28"/>
          <w:lang w:val="en-IN"/>
        </w:rPr>
      </w:pPr>
    </w:p>
    <w:p w:rsidR="008D182C" w:rsidRPr="00301A21" w:rsidRDefault="00342221">
      <w:pPr>
        <w:pStyle w:val="Heading1"/>
        <w:rPr>
          <w:rFonts w:asciiTheme="majorHAnsi" w:hAnsiTheme="majorHAnsi"/>
          <w:sz w:val="28"/>
          <w:szCs w:val="28"/>
        </w:rPr>
      </w:pPr>
      <w:r w:rsidRPr="00301A21">
        <w:rPr>
          <w:rFonts w:asciiTheme="majorHAnsi" w:hAnsiTheme="majorHAnsi"/>
          <w:sz w:val="28"/>
          <w:szCs w:val="28"/>
        </w:rPr>
        <w:t xml:space="preserve">Name and address of the </w:t>
      </w:r>
      <w:r w:rsidR="008876A9" w:rsidRPr="00301A21">
        <w:rPr>
          <w:rFonts w:asciiTheme="majorHAnsi" w:hAnsiTheme="majorHAnsi"/>
          <w:sz w:val="28"/>
          <w:szCs w:val="28"/>
        </w:rPr>
        <w:t>Organization; -</w:t>
      </w:r>
      <w:r w:rsidRPr="00301A21">
        <w:rPr>
          <w:rFonts w:asciiTheme="majorHAnsi" w:hAnsiTheme="majorHAnsi"/>
          <w:sz w:val="28"/>
          <w:szCs w:val="28"/>
        </w:rPr>
        <w:t xml:space="preserve"> HUM SAATH TRUST </w:t>
      </w:r>
    </w:p>
    <w:p w:rsidR="008D182C" w:rsidRPr="00301A21" w:rsidRDefault="008D182C">
      <w:pPr>
        <w:rPr>
          <w:rFonts w:asciiTheme="majorHAnsi" w:hAnsiTheme="majorHAnsi"/>
          <w:sz w:val="28"/>
          <w:szCs w:val="28"/>
        </w:rPr>
      </w:pPr>
    </w:p>
    <w:p w:rsidR="008D182C" w:rsidRPr="00301A21" w:rsidRDefault="008D182C">
      <w:pPr>
        <w:pStyle w:val="Heading2"/>
        <w:numPr>
          <w:ilvl w:val="1"/>
          <w:numId w:val="0"/>
        </w:numPr>
        <w:ind w:left="576" w:hanging="576"/>
        <w:rPr>
          <w:rFonts w:asciiTheme="majorHAnsi" w:hAnsiTheme="majorHAnsi"/>
          <w:bCs/>
          <w:color w:val="auto"/>
          <w:szCs w:val="28"/>
        </w:rPr>
      </w:pPr>
    </w:p>
    <w:p w:rsidR="008D182C" w:rsidRPr="00301A21" w:rsidRDefault="00342221">
      <w:pPr>
        <w:jc w:val="center"/>
        <w:rPr>
          <w:rFonts w:asciiTheme="majorHAnsi" w:hAnsiTheme="majorHAnsi"/>
          <w:b/>
          <w:sz w:val="28"/>
          <w:szCs w:val="28"/>
        </w:rPr>
      </w:pPr>
      <w:r w:rsidRPr="00301A21">
        <w:rPr>
          <w:rFonts w:asciiTheme="majorHAnsi" w:hAnsiTheme="majorHAnsi"/>
          <w:b/>
          <w:sz w:val="28"/>
          <w:szCs w:val="28"/>
        </w:rPr>
        <w:t>LIST OF GOVERNING BODY MEMBERS</w:t>
      </w:r>
    </w:p>
    <w:p w:rsidR="008D182C" w:rsidRPr="00301A21" w:rsidRDefault="00342221">
      <w:pPr>
        <w:tabs>
          <w:tab w:val="left" w:pos="1345"/>
        </w:tabs>
        <w:rPr>
          <w:rFonts w:asciiTheme="majorHAnsi" w:hAnsiTheme="majorHAnsi"/>
          <w:sz w:val="28"/>
          <w:szCs w:val="28"/>
        </w:rPr>
      </w:pPr>
      <w:r w:rsidRPr="00301A21">
        <w:rPr>
          <w:rFonts w:asciiTheme="majorHAnsi" w:hAnsiTheme="majorHAnsi"/>
          <w:sz w:val="28"/>
          <w:szCs w:val="28"/>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078"/>
        <w:gridCol w:w="1673"/>
        <w:gridCol w:w="2661"/>
        <w:gridCol w:w="1786"/>
      </w:tblGrid>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u w:val="single"/>
              </w:rPr>
              <w:t>Name</w:t>
            </w: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u w:val="single"/>
              </w:rPr>
              <w:t>Designation</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rPr>
              <w:t xml:space="preserve"> Contact Address/Ph. No.</w:t>
            </w: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rPr>
              <w:t>Occupation</w:t>
            </w: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 xml:space="preserve">Sandeep Chodankar </w:t>
            </w: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rPr>
              <w:t xml:space="preserve">President </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sz w:val="28"/>
                <w:szCs w:val="28"/>
              </w:rPr>
            </w:pPr>
            <w:r w:rsidRPr="00301A21">
              <w:rPr>
                <w:rFonts w:asciiTheme="majorHAnsi" w:hAnsiTheme="majorHAnsi"/>
                <w:sz w:val="28"/>
                <w:szCs w:val="28"/>
              </w:rPr>
              <w:t>8806670647</w:t>
            </w:r>
          </w:p>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sz w:val="28"/>
                <w:szCs w:val="28"/>
              </w:rPr>
            </w:pPr>
            <w:r w:rsidRPr="00301A21">
              <w:rPr>
                <w:rFonts w:asciiTheme="majorHAnsi" w:hAnsiTheme="majorHAnsi"/>
                <w:sz w:val="28"/>
                <w:szCs w:val="28"/>
              </w:rPr>
              <w:t>Social Worker</w:t>
            </w: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b/>
                <w:sz w:val="28"/>
                <w:szCs w:val="28"/>
              </w:rPr>
            </w:pPr>
            <w:r w:rsidRPr="00301A21">
              <w:rPr>
                <w:rFonts w:asciiTheme="majorHAnsi" w:hAnsiTheme="majorHAnsi"/>
                <w:b/>
                <w:sz w:val="28"/>
                <w:szCs w:val="28"/>
              </w:rPr>
              <w:t>Mahesh Mandekar</w:t>
            </w: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rPr>
              <w:t>General Secretary</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sz w:val="28"/>
                <w:szCs w:val="28"/>
              </w:rPr>
            </w:pPr>
            <w:r w:rsidRPr="00301A21">
              <w:rPr>
                <w:rFonts w:asciiTheme="majorHAnsi" w:hAnsiTheme="majorHAnsi"/>
                <w:sz w:val="28"/>
                <w:szCs w:val="28"/>
              </w:rPr>
              <w:t>Social Worker</w:t>
            </w: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b/>
                <w:sz w:val="28"/>
                <w:szCs w:val="28"/>
              </w:rPr>
            </w:pP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sz w:val="28"/>
                <w:szCs w:val="28"/>
              </w:rPr>
            </w:pPr>
            <w:r w:rsidRPr="00301A21">
              <w:rPr>
                <w:rFonts w:asciiTheme="majorHAnsi" w:hAnsiTheme="majorHAnsi"/>
                <w:sz w:val="28"/>
                <w:szCs w:val="28"/>
              </w:rPr>
              <w:t xml:space="preserve">Joint Secretary </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r>
      <w:tr w:rsidR="008D182C" w:rsidRPr="00301A21">
        <w:trPr>
          <w:trHeight w:val="1007"/>
        </w:trPr>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b/>
                <w:sz w:val="28"/>
                <w:szCs w:val="28"/>
              </w:rPr>
            </w:pPr>
            <w:r w:rsidRPr="00301A21">
              <w:rPr>
                <w:rFonts w:asciiTheme="majorHAnsi" w:hAnsiTheme="majorHAnsi"/>
                <w:b/>
                <w:sz w:val="28"/>
                <w:szCs w:val="28"/>
              </w:rPr>
              <w:t>Lalbagie</w:t>
            </w:r>
          </w:p>
          <w:p w:rsidR="008D182C" w:rsidRPr="00301A21" w:rsidRDefault="008D182C">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rPr>
              <w:t xml:space="preserve">Treasurer </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p w:rsidR="008D182C" w:rsidRPr="00301A21" w:rsidRDefault="00342221">
            <w:pPr>
              <w:jc w:val="center"/>
              <w:rPr>
                <w:rFonts w:asciiTheme="majorHAnsi" w:hAnsiTheme="majorHAnsi"/>
                <w:sz w:val="28"/>
                <w:szCs w:val="28"/>
              </w:rPr>
            </w:pPr>
            <w:r w:rsidRPr="00301A21">
              <w:rPr>
                <w:rFonts w:asciiTheme="majorHAnsi" w:hAnsiTheme="majorHAnsi"/>
                <w:sz w:val="28"/>
                <w:szCs w:val="28"/>
              </w:rPr>
              <w:t>Social Worker</w:t>
            </w: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r>
      <w:tr w:rsidR="008D182C" w:rsidRPr="00301A21">
        <w:trPr>
          <w:trHeight w:val="980"/>
        </w:trPr>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Ahemed Sha</w:t>
            </w: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sz w:val="28"/>
                <w:szCs w:val="28"/>
              </w:rPr>
            </w:pPr>
            <w:r w:rsidRPr="00301A21">
              <w:rPr>
                <w:rFonts w:asciiTheme="majorHAnsi" w:hAnsiTheme="majorHAnsi"/>
                <w:sz w:val="28"/>
                <w:szCs w:val="28"/>
              </w:rPr>
              <w:t>Member</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sz w:val="28"/>
                <w:szCs w:val="28"/>
              </w:rPr>
            </w:pPr>
            <w:r w:rsidRPr="00301A21">
              <w:rPr>
                <w:rFonts w:asciiTheme="majorHAnsi" w:hAnsiTheme="majorHAnsi"/>
                <w:sz w:val="28"/>
                <w:szCs w:val="28"/>
              </w:rPr>
              <w:t>Social Worker</w:t>
            </w:r>
          </w:p>
        </w:tc>
      </w:tr>
      <w:tr w:rsidR="008D182C" w:rsidRPr="00301A21">
        <w:trPr>
          <w:trHeight w:val="260"/>
        </w:trPr>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Ravichadra Talwar</w:t>
            </w:r>
          </w:p>
          <w:p w:rsidR="008D182C" w:rsidRPr="00301A21" w:rsidRDefault="008D182C">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Member</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Social Worker</w:t>
            </w: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b/>
                <w:sz w:val="28"/>
                <w:szCs w:val="28"/>
              </w:rPr>
            </w:pPr>
            <w:r w:rsidRPr="00301A21">
              <w:rPr>
                <w:rFonts w:asciiTheme="majorHAnsi" w:hAnsiTheme="majorHAnsi"/>
                <w:b/>
                <w:sz w:val="28"/>
                <w:szCs w:val="28"/>
              </w:rPr>
              <w:t xml:space="preserve">Arun Kumar </w:t>
            </w: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b/>
                <w:sz w:val="28"/>
                <w:szCs w:val="28"/>
              </w:rPr>
            </w:pPr>
            <w:r w:rsidRPr="00301A21">
              <w:rPr>
                <w:rFonts w:asciiTheme="majorHAnsi" w:hAnsiTheme="majorHAnsi"/>
                <w:b/>
                <w:sz w:val="28"/>
                <w:szCs w:val="28"/>
              </w:rPr>
              <w:t>Member</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342221">
            <w:pPr>
              <w:jc w:val="both"/>
              <w:rPr>
                <w:rFonts w:asciiTheme="majorHAnsi" w:hAnsiTheme="majorHAnsi"/>
                <w:sz w:val="28"/>
                <w:szCs w:val="28"/>
              </w:rPr>
            </w:pPr>
            <w:r w:rsidRPr="00301A21">
              <w:rPr>
                <w:rFonts w:asciiTheme="majorHAnsi" w:hAnsiTheme="majorHAnsi"/>
                <w:sz w:val="28"/>
                <w:szCs w:val="28"/>
              </w:rPr>
              <w:t>Social Worker</w:t>
            </w: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8D182C">
            <w:pPr>
              <w:jc w:val="both"/>
              <w:rPr>
                <w:rFonts w:asciiTheme="majorHAnsi" w:hAnsiTheme="majorHAnsi"/>
                <w:sz w:val="28"/>
                <w:szCs w:val="28"/>
              </w:rPr>
            </w:pPr>
          </w:p>
        </w:tc>
      </w:tr>
      <w:tr w:rsidR="008D182C" w:rsidRPr="00301A21">
        <w:trPr>
          <w:trHeight w:val="1205"/>
        </w:trPr>
        <w:tc>
          <w:tcPr>
            <w:tcW w:w="3078"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Ameer Ahamed S</w:t>
            </w: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Member</w:t>
            </w: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342221">
            <w:pPr>
              <w:rPr>
                <w:rFonts w:asciiTheme="majorHAnsi" w:hAnsiTheme="majorHAnsi"/>
                <w:sz w:val="28"/>
                <w:szCs w:val="28"/>
              </w:rPr>
            </w:pPr>
            <w:r w:rsidRPr="00301A21">
              <w:rPr>
                <w:rFonts w:asciiTheme="majorHAnsi" w:hAnsiTheme="majorHAnsi"/>
                <w:sz w:val="28"/>
                <w:szCs w:val="28"/>
              </w:rPr>
              <w:t>Social Worker</w:t>
            </w: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r>
      <w:tr w:rsidR="008D182C" w:rsidRPr="00301A21">
        <w:tc>
          <w:tcPr>
            <w:tcW w:w="3078"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tcPr>
          <w:p w:rsidR="008D182C" w:rsidRPr="00301A21" w:rsidRDefault="008D182C">
            <w:pPr>
              <w:rPr>
                <w:rFonts w:asciiTheme="majorHAnsi" w:hAnsiTheme="majorHAnsi"/>
                <w:sz w:val="28"/>
                <w:szCs w:val="28"/>
              </w:rPr>
            </w:pPr>
          </w:p>
        </w:tc>
      </w:tr>
    </w:tbl>
    <w:p w:rsidR="008D182C" w:rsidRPr="00301A21" w:rsidRDefault="008D182C">
      <w:pPr>
        <w:rPr>
          <w:rFonts w:asciiTheme="majorHAnsi" w:hAnsiTheme="majorHAnsi"/>
          <w:sz w:val="28"/>
          <w:szCs w:val="28"/>
        </w:rPr>
      </w:pPr>
    </w:p>
    <w:p w:rsidR="008D182C" w:rsidRPr="00301A21" w:rsidRDefault="008D182C">
      <w:pPr>
        <w:rPr>
          <w:rFonts w:asciiTheme="majorHAnsi" w:hAnsiTheme="majorHAnsi"/>
          <w:sz w:val="28"/>
          <w:szCs w:val="28"/>
        </w:rPr>
      </w:pPr>
    </w:p>
    <w:p w:rsidR="008D182C" w:rsidRPr="00301A21" w:rsidRDefault="008D182C">
      <w:pPr>
        <w:rPr>
          <w:rFonts w:asciiTheme="majorHAnsi" w:hAnsiTheme="majorHAnsi"/>
          <w:sz w:val="28"/>
          <w:szCs w:val="28"/>
        </w:rPr>
      </w:pPr>
    </w:p>
    <w:p w:rsidR="008D182C" w:rsidRPr="00301A21" w:rsidRDefault="00342221">
      <w:pPr>
        <w:pStyle w:val="Heading2"/>
        <w:rPr>
          <w:rFonts w:asciiTheme="majorHAnsi" w:hAnsiTheme="majorHAnsi"/>
          <w:szCs w:val="28"/>
        </w:rPr>
      </w:pPr>
      <w:r w:rsidRPr="00301A21">
        <w:rPr>
          <w:rFonts w:asciiTheme="majorHAnsi" w:hAnsiTheme="majorHAnsi"/>
          <w:szCs w:val="28"/>
        </w:rPr>
        <w:lastRenderedPageBreak/>
        <w:t xml:space="preserve">Year of establishment </w:t>
      </w:r>
    </w:p>
    <w:p w:rsidR="008D182C" w:rsidRPr="00301A21" w:rsidRDefault="00342221">
      <w:pPr>
        <w:pStyle w:val="Caption"/>
        <w:rPr>
          <w:rFonts w:asciiTheme="majorHAnsi" w:hAnsiTheme="majorHAnsi"/>
          <w:color w:val="auto"/>
          <w:sz w:val="28"/>
          <w:szCs w:val="28"/>
        </w:rPr>
      </w:pPr>
      <w:r w:rsidRPr="00301A21">
        <w:rPr>
          <w:rFonts w:asciiTheme="majorHAnsi" w:hAnsiTheme="majorHAnsi"/>
          <w:color w:val="auto"/>
          <w:sz w:val="28"/>
          <w:szCs w:val="28"/>
        </w:rPr>
        <w:t>2</w:t>
      </w:r>
      <w:r w:rsidRPr="00301A21">
        <w:rPr>
          <w:rFonts w:asciiTheme="majorHAnsi" w:hAnsiTheme="majorHAnsi"/>
          <w:color w:val="auto"/>
          <w:sz w:val="28"/>
          <w:szCs w:val="28"/>
          <w:vertAlign w:val="superscript"/>
        </w:rPr>
        <w:t>nd</w:t>
      </w:r>
      <w:r w:rsidRPr="00301A21">
        <w:rPr>
          <w:rFonts w:asciiTheme="majorHAnsi" w:hAnsiTheme="majorHAnsi"/>
          <w:color w:val="auto"/>
          <w:sz w:val="28"/>
          <w:szCs w:val="28"/>
        </w:rPr>
        <w:t xml:space="preserve"> </w:t>
      </w:r>
      <w:r w:rsidRPr="00301A21">
        <w:rPr>
          <w:rFonts w:asciiTheme="majorHAnsi" w:hAnsiTheme="majorHAnsi"/>
          <w:color w:val="auto"/>
          <w:sz w:val="28"/>
          <w:szCs w:val="28"/>
          <w:vertAlign w:val="superscript"/>
        </w:rPr>
        <w:t xml:space="preserve"> MAY</w:t>
      </w:r>
      <w:r w:rsidRPr="00301A21">
        <w:rPr>
          <w:rFonts w:asciiTheme="majorHAnsi" w:hAnsiTheme="majorHAnsi"/>
          <w:color w:val="auto"/>
          <w:sz w:val="28"/>
          <w:szCs w:val="28"/>
        </w:rPr>
        <w:t>- 2002</w:t>
      </w:r>
    </w:p>
    <w:p w:rsidR="008D182C" w:rsidRPr="00301A21" w:rsidRDefault="008D182C">
      <w:pPr>
        <w:rPr>
          <w:rFonts w:asciiTheme="majorHAnsi" w:hAnsiTheme="majorHAnsi" w:cs="Times New Roman"/>
          <w:color w:val="002060"/>
          <w:sz w:val="28"/>
          <w:szCs w:val="28"/>
        </w:rPr>
      </w:pPr>
    </w:p>
    <w:p w:rsidR="008D182C" w:rsidRPr="00301A21" w:rsidRDefault="00342221">
      <w:pPr>
        <w:pStyle w:val="NoSpacing"/>
        <w:rPr>
          <w:rFonts w:asciiTheme="majorHAnsi" w:hAnsiTheme="majorHAnsi"/>
          <w:b/>
          <w:sz w:val="28"/>
          <w:szCs w:val="28"/>
          <w:u w:val="single"/>
        </w:rPr>
      </w:pPr>
      <w:r w:rsidRPr="00301A21">
        <w:rPr>
          <w:rFonts w:asciiTheme="majorHAnsi" w:hAnsiTheme="majorHAnsi"/>
          <w:b/>
          <w:sz w:val="28"/>
          <w:szCs w:val="28"/>
          <w:u w:val="single"/>
        </w:rPr>
        <w:t xml:space="preserve">Year and month of project initiation: </w:t>
      </w:r>
    </w:p>
    <w:p w:rsidR="008D182C" w:rsidRPr="00301A21" w:rsidRDefault="00342221">
      <w:pPr>
        <w:pStyle w:val="Caption"/>
        <w:rPr>
          <w:rFonts w:asciiTheme="majorHAnsi" w:hAnsiTheme="majorHAnsi"/>
          <w:color w:val="auto"/>
          <w:sz w:val="28"/>
          <w:szCs w:val="28"/>
        </w:rPr>
      </w:pPr>
      <w:r w:rsidRPr="00301A21">
        <w:rPr>
          <w:rFonts w:asciiTheme="majorHAnsi" w:hAnsiTheme="majorHAnsi"/>
          <w:color w:val="auto"/>
          <w:sz w:val="28"/>
          <w:szCs w:val="28"/>
        </w:rPr>
        <w:t>2002</w:t>
      </w:r>
    </w:p>
    <w:p w:rsidR="008D182C" w:rsidRPr="00301A21" w:rsidRDefault="008876A9">
      <w:pPr>
        <w:pStyle w:val="Heading1"/>
        <w:rPr>
          <w:rFonts w:asciiTheme="majorHAnsi" w:hAnsiTheme="majorHAnsi"/>
          <w:sz w:val="28"/>
          <w:szCs w:val="28"/>
        </w:rPr>
      </w:pPr>
      <w:r w:rsidRPr="00301A21">
        <w:rPr>
          <w:rFonts w:asciiTheme="majorHAnsi" w:hAnsiTheme="majorHAnsi"/>
          <w:sz w:val="28"/>
          <w:szCs w:val="28"/>
        </w:rPr>
        <w:t>Evaluation 2</w:t>
      </w:r>
      <w:r w:rsidR="00342221" w:rsidRPr="00301A21">
        <w:rPr>
          <w:rFonts w:asciiTheme="majorHAnsi" w:hAnsiTheme="majorHAnsi"/>
          <w:sz w:val="28"/>
          <w:szCs w:val="28"/>
        </w:rPr>
        <w:t>-3-2016 To 3-3-2016</w:t>
      </w:r>
    </w:p>
    <w:p w:rsidR="008D182C" w:rsidRPr="00301A21" w:rsidRDefault="008D182C">
      <w:pPr>
        <w:rPr>
          <w:rFonts w:asciiTheme="majorHAnsi" w:hAnsiTheme="majorHAnsi" w:cs="Calibri"/>
          <w:sz w:val="28"/>
          <w:szCs w:val="28"/>
        </w:rPr>
      </w:pPr>
    </w:p>
    <w:p w:rsidR="008D182C" w:rsidRPr="00301A21" w:rsidRDefault="00342221">
      <w:pPr>
        <w:pStyle w:val="Heading1"/>
        <w:rPr>
          <w:rFonts w:asciiTheme="majorHAnsi" w:hAnsiTheme="majorHAnsi"/>
          <w:sz w:val="28"/>
          <w:szCs w:val="28"/>
        </w:rPr>
      </w:pPr>
      <w:r w:rsidRPr="00301A21">
        <w:rPr>
          <w:rFonts w:asciiTheme="majorHAnsi" w:hAnsiTheme="majorHAnsi"/>
          <w:sz w:val="28"/>
          <w:szCs w:val="28"/>
        </w:rPr>
        <w:t>Time</w:t>
      </w:r>
      <w:r w:rsidR="008876A9" w:rsidRPr="00301A21">
        <w:rPr>
          <w:rFonts w:asciiTheme="majorHAnsi" w:hAnsiTheme="majorHAnsi"/>
          <w:sz w:val="28"/>
          <w:szCs w:val="28"/>
        </w:rPr>
        <w:t>:</w:t>
      </w:r>
      <w:r w:rsidRPr="00301A21">
        <w:rPr>
          <w:rFonts w:asciiTheme="majorHAnsi" w:hAnsiTheme="majorHAnsi"/>
          <w:sz w:val="28"/>
          <w:szCs w:val="28"/>
        </w:rPr>
        <w:t xml:space="preserve">  10 am to 6pm</w:t>
      </w:r>
    </w:p>
    <w:p w:rsidR="008D182C" w:rsidRPr="00301A21" w:rsidRDefault="008D182C">
      <w:pPr>
        <w:rPr>
          <w:rFonts w:asciiTheme="majorHAnsi" w:hAnsiTheme="majorHAnsi" w:cs="Times New Roman"/>
          <w:color w:val="002060"/>
          <w:sz w:val="28"/>
          <w:szCs w:val="28"/>
        </w:rPr>
      </w:pPr>
    </w:p>
    <w:p w:rsidR="008D182C" w:rsidRPr="00301A21" w:rsidRDefault="00342221">
      <w:pPr>
        <w:pStyle w:val="Heading1"/>
        <w:rPr>
          <w:rFonts w:asciiTheme="majorHAnsi" w:hAnsiTheme="majorHAnsi"/>
          <w:sz w:val="28"/>
          <w:szCs w:val="28"/>
        </w:rPr>
      </w:pPr>
      <w:r w:rsidRPr="00301A21">
        <w:rPr>
          <w:rFonts w:asciiTheme="majorHAnsi" w:hAnsiTheme="majorHAnsi"/>
          <w:sz w:val="28"/>
          <w:szCs w:val="28"/>
        </w:rPr>
        <w:t xml:space="preserve">Profile of TI </w:t>
      </w:r>
    </w:p>
    <w:p w:rsidR="008D182C" w:rsidRPr="00301A21" w:rsidRDefault="00342221">
      <w:pPr>
        <w:rPr>
          <w:rFonts w:asciiTheme="majorHAnsi" w:hAnsiTheme="majorHAnsi"/>
          <w:color w:val="002060"/>
          <w:sz w:val="28"/>
          <w:szCs w:val="28"/>
        </w:rPr>
      </w:pPr>
      <w:r w:rsidRPr="00301A21">
        <w:rPr>
          <w:rFonts w:asciiTheme="majorHAnsi" w:hAnsiTheme="majorHAnsi"/>
          <w:color w:val="002060"/>
          <w:sz w:val="28"/>
          <w:szCs w:val="28"/>
        </w:rPr>
        <w:t xml:space="preserve">(Information to be captured) </w:t>
      </w:r>
    </w:p>
    <w:p w:rsidR="008D182C" w:rsidRPr="00301A21" w:rsidRDefault="008D182C">
      <w:pPr>
        <w:rPr>
          <w:rFonts w:asciiTheme="majorHAnsi" w:hAnsiTheme="majorHAnsi"/>
          <w:color w:val="002060"/>
          <w:sz w:val="28"/>
          <w:szCs w:val="28"/>
        </w:rPr>
      </w:pPr>
    </w:p>
    <w:p w:rsidR="008D182C" w:rsidRPr="00301A21" w:rsidRDefault="00342221">
      <w:pPr>
        <w:pStyle w:val="Caption"/>
        <w:rPr>
          <w:rFonts w:asciiTheme="majorHAnsi" w:hAnsiTheme="majorHAnsi"/>
          <w:i w:val="0"/>
          <w:sz w:val="28"/>
          <w:szCs w:val="28"/>
        </w:rPr>
      </w:pPr>
      <w:r w:rsidRPr="00301A21">
        <w:rPr>
          <w:rFonts w:asciiTheme="majorHAnsi" w:hAnsiTheme="majorHAnsi"/>
          <w:i w:val="0"/>
          <w:sz w:val="28"/>
          <w:szCs w:val="28"/>
        </w:rPr>
        <w:t>Target Population Profile</w:t>
      </w:r>
      <w:r w:rsidRPr="00301A21">
        <w:rPr>
          <w:rFonts w:asciiTheme="majorHAnsi" w:hAnsiTheme="majorHAnsi"/>
          <w:i w:val="0"/>
          <w:sz w:val="28"/>
          <w:szCs w:val="28"/>
        </w:rPr>
        <w:tab/>
        <w:t xml:space="preserve">:  </w:t>
      </w:r>
    </w:p>
    <w:p w:rsidR="008D182C" w:rsidRPr="00301A21" w:rsidRDefault="00342221">
      <w:pPr>
        <w:pStyle w:val="Caption"/>
        <w:rPr>
          <w:rFonts w:asciiTheme="majorHAnsi" w:hAnsiTheme="majorHAnsi"/>
          <w:i w:val="0"/>
          <w:sz w:val="28"/>
          <w:szCs w:val="28"/>
        </w:rPr>
      </w:pPr>
      <w:r w:rsidRPr="00301A21">
        <w:rPr>
          <w:rFonts w:asciiTheme="majorHAnsi" w:hAnsiTheme="majorHAnsi"/>
          <w:i w:val="0"/>
          <w:sz w:val="28"/>
          <w:szCs w:val="28"/>
        </w:rPr>
        <w:t>Type of Project</w:t>
      </w:r>
      <w:r w:rsidRPr="00301A21">
        <w:rPr>
          <w:rFonts w:asciiTheme="majorHAnsi" w:hAnsiTheme="majorHAnsi"/>
          <w:i w:val="0"/>
          <w:sz w:val="28"/>
          <w:szCs w:val="28"/>
        </w:rPr>
        <w:tab/>
      </w:r>
      <w:r w:rsidRPr="00301A21">
        <w:rPr>
          <w:rFonts w:asciiTheme="majorHAnsi" w:hAnsiTheme="majorHAnsi"/>
          <w:i w:val="0"/>
          <w:sz w:val="28"/>
          <w:szCs w:val="28"/>
        </w:rPr>
        <w:tab/>
        <w:t xml:space="preserve">: MSM </w:t>
      </w:r>
    </w:p>
    <w:p w:rsidR="008D182C" w:rsidRPr="00301A21" w:rsidRDefault="00342221">
      <w:pPr>
        <w:pStyle w:val="Caption"/>
        <w:rPr>
          <w:rFonts w:asciiTheme="majorHAnsi" w:hAnsiTheme="majorHAnsi"/>
          <w:i w:val="0"/>
          <w:sz w:val="28"/>
          <w:szCs w:val="28"/>
        </w:rPr>
      </w:pPr>
      <w:r w:rsidRPr="00301A21">
        <w:rPr>
          <w:rFonts w:asciiTheme="majorHAnsi" w:hAnsiTheme="majorHAnsi"/>
          <w:i w:val="0"/>
          <w:sz w:val="28"/>
          <w:szCs w:val="28"/>
        </w:rPr>
        <w:t>Size of Target Group               1216</w:t>
      </w:r>
    </w:p>
    <w:p w:rsidR="008D182C" w:rsidRPr="00301A21" w:rsidRDefault="00342221">
      <w:pPr>
        <w:pStyle w:val="Caption"/>
        <w:rPr>
          <w:rFonts w:asciiTheme="majorHAnsi" w:hAnsiTheme="majorHAnsi"/>
          <w:i w:val="0"/>
          <w:sz w:val="28"/>
          <w:szCs w:val="28"/>
        </w:rPr>
      </w:pPr>
      <w:r w:rsidRPr="00301A21">
        <w:rPr>
          <w:rFonts w:asciiTheme="majorHAnsi" w:hAnsiTheme="majorHAnsi"/>
          <w:i w:val="0"/>
          <w:sz w:val="28"/>
          <w:szCs w:val="28"/>
        </w:rPr>
        <w:t>Sub-Groups and their Size -NA</w:t>
      </w:r>
    </w:p>
    <w:p w:rsidR="008D182C" w:rsidRPr="00301A21" w:rsidRDefault="00342221">
      <w:pPr>
        <w:pStyle w:val="Caption"/>
        <w:rPr>
          <w:rFonts w:asciiTheme="majorHAnsi" w:hAnsiTheme="majorHAnsi" w:cs="Calibri"/>
          <w:i w:val="0"/>
          <w:sz w:val="28"/>
          <w:szCs w:val="28"/>
        </w:rPr>
      </w:pPr>
      <w:r w:rsidRPr="00301A21">
        <w:rPr>
          <w:rFonts w:asciiTheme="majorHAnsi" w:hAnsiTheme="majorHAnsi"/>
          <w:i w:val="0"/>
          <w:sz w:val="28"/>
          <w:szCs w:val="28"/>
        </w:rPr>
        <w:t>Target Area : MArgao, sada,safi,vas-mmc,newdadem,karevado jeetti, margao KTC, zuari nagar,margao children park, baina beach, margao mmc ground, bogmalo, sandolim, manboor hill, Japanese garden, drivwer hill.</w:t>
      </w:r>
    </w:p>
    <w:p w:rsidR="008D182C" w:rsidRPr="00301A21" w:rsidRDefault="008D182C">
      <w:pPr>
        <w:rPr>
          <w:rFonts w:asciiTheme="majorHAnsi" w:hAnsiTheme="majorHAnsi" w:cs="Times New Roman"/>
          <w:color w:val="002060"/>
          <w:sz w:val="28"/>
          <w:szCs w:val="28"/>
        </w:rPr>
      </w:pPr>
    </w:p>
    <w:p w:rsidR="008D182C" w:rsidRPr="00301A21" w:rsidRDefault="008D182C">
      <w:pPr>
        <w:rPr>
          <w:rFonts w:asciiTheme="majorHAnsi" w:hAnsiTheme="majorHAnsi" w:cs="Times New Roman"/>
          <w:color w:val="002060"/>
          <w:sz w:val="28"/>
          <w:szCs w:val="28"/>
        </w:rPr>
      </w:pPr>
    </w:p>
    <w:p w:rsidR="008D182C" w:rsidRPr="00301A21" w:rsidRDefault="00342221">
      <w:pPr>
        <w:pStyle w:val="Heading2"/>
        <w:rPr>
          <w:rFonts w:asciiTheme="majorHAnsi" w:hAnsiTheme="majorHAnsi"/>
          <w:szCs w:val="28"/>
        </w:rPr>
      </w:pPr>
      <w:r w:rsidRPr="00301A21">
        <w:rPr>
          <w:rFonts w:asciiTheme="majorHAnsi" w:hAnsiTheme="majorHAnsi"/>
          <w:szCs w:val="28"/>
        </w:rPr>
        <w:t xml:space="preserve">Key Findings and recommendations on Various Project Components </w:t>
      </w:r>
    </w:p>
    <w:p w:rsidR="008D182C" w:rsidRPr="00301A21" w:rsidRDefault="00342221">
      <w:pPr>
        <w:pStyle w:val="Heading2"/>
        <w:rPr>
          <w:rFonts w:asciiTheme="majorHAnsi" w:hAnsiTheme="majorHAnsi"/>
          <w:szCs w:val="28"/>
        </w:rPr>
      </w:pPr>
      <w:r w:rsidRPr="00301A21">
        <w:rPr>
          <w:rFonts w:asciiTheme="majorHAnsi" w:hAnsiTheme="majorHAnsi"/>
          <w:szCs w:val="28"/>
        </w:rPr>
        <w:t xml:space="preserve">I. Organizational support to the programme </w:t>
      </w:r>
    </w:p>
    <w:p w:rsidR="008D182C" w:rsidRPr="00301A21" w:rsidRDefault="00342221">
      <w:pPr>
        <w:rPr>
          <w:rFonts w:asciiTheme="majorHAnsi" w:hAnsiTheme="majorHAnsi" w:cs="Times New Roman"/>
          <w:i/>
          <w:color w:val="auto"/>
          <w:sz w:val="28"/>
          <w:szCs w:val="28"/>
        </w:rPr>
      </w:pPr>
      <w:r w:rsidRPr="00301A21">
        <w:rPr>
          <w:rFonts w:asciiTheme="majorHAnsi" w:hAnsiTheme="majorHAnsi" w:cs="Times New Roman"/>
          <w:i/>
          <w:color w:val="auto"/>
          <w:sz w:val="28"/>
          <w:szCs w:val="28"/>
        </w:rPr>
        <w:t xml:space="preserve">Interaction with key office bearers, 2-3, of the implementing NGO/CBO to see their vision about the project, support to the community, initiation of advocacy activities, monitoring the project etc… </w:t>
      </w:r>
    </w:p>
    <w:p w:rsidR="008D182C" w:rsidRPr="00301A21" w:rsidRDefault="008D182C">
      <w:pPr>
        <w:jc w:val="both"/>
        <w:rPr>
          <w:rFonts w:asciiTheme="majorHAnsi" w:hAnsiTheme="majorHAnsi" w:cs="Calibri"/>
          <w:color w:val="auto"/>
          <w:sz w:val="28"/>
          <w:szCs w:val="28"/>
        </w:rPr>
      </w:pPr>
    </w:p>
    <w:p w:rsidR="008D182C" w:rsidRPr="00301A21" w:rsidRDefault="00342221">
      <w:pPr>
        <w:spacing w:line="360" w:lineRule="auto"/>
        <w:jc w:val="both"/>
        <w:rPr>
          <w:rFonts w:asciiTheme="majorHAnsi" w:hAnsiTheme="majorHAnsi" w:cs="Calibri"/>
          <w:sz w:val="28"/>
          <w:szCs w:val="28"/>
        </w:rPr>
      </w:pPr>
      <w:r w:rsidRPr="00301A21">
        <w:rPr>
          <w:rFonts w:asciiTheme="majorHAnsi" w:hAnsiTheme="majorHAnsi" w:cs="Calibri"/>
          <w:sz w:val="28"/>
          <w:szCs w:val="28"/>
        </w:rPr>
        <w:t xml:space="preserve">We have interacted with the Programme Manager, Counselor and 4 ORWs. The Executive Director of the Board is the Project Manager for this project. </w:t>
      </w:r>
    </w:p>
    <w:p w:rsidR="008D182C" w:rsidRPr="00301A21" w:rsidRDefault="00342221">
      <w:pPr>
        <w:spacing w:line="360" w:lineRule="auto"/>
        <w:jc w:val="both"/>
        <w:rPr>
          <w:rFonts w:asciiTheme="majorHAnsi" w:hAnsiTheme="majorHAnsi"/>
          <w:sz w:val="28"/>
          <w:szCs w:val="28"/>
        </w:rPr>
      </w:pPr>
      <w:r w:rsidRPr="00301A21">
        <w:rPr>
          <w:rFonts w:asciiTheme="majorHAnsi" w:hAnsiTheme="majorHAnsi" w:cs="Calibri"/>
          <w:sz w:val="28"/>
          <w:szCs w:val="28"/>
        </w:rPr>
        <w:t xml:space="preserve">Project Manager is monitoring whole project activities on day to day basis. Project Manager is well qualified and providing the field supervision to the ORWs and Counselor. All TI staffs is given appointment letters and job profiles </w:t>
      </w:r>
      <w:r w:rsidRPr="00301A21">
        <w:rPr>
          <w:rFonts w:asciiTheme="majorHAnsi" w:hAnsiTheme="majorHAnsi" w:cs="Calibri"/>
          <w:sz w:val="28"/>
          <w:szCs w:val="28"/>
        </w:rPr>
        <w:lastRenderedPageBreak/>
        <w:t xml:space="preserve">and are working towards the program needs. They have also conducted Advocacy meetings and given their support at the time of crisis, most of the crisis within the partners of HRGS are been resolved by the Project Staff. It is found that the staffs are empowered. </w:t>
      </w:r>
    </w:p>
    <w:p w:rsidR="008D182C" w:rsidRPr="00301A21" w:rsidRDefault="008D182C">
      <w:pPr>
        <w:rPr>
          <w:rFonts w:asciiTheme="majorHAnsi" w:hAnsiTheme="majorHAnsi"/>
          <w:b/>
          <w:bCs/>
          <w:sz w:val="28"/>
          <w:szCs w:val="28"/>
        </w:rPr>
      </w:pPr>
    </w:p>
    <w:p w:rsidR="008D182C" w:rsidRPr="00301A21" w:rsidRDefault="00342221">
      <w:pPr>
        <w:rPr>
          <w:rFonts w:asciiTheme="majorHAnsi" w:hAnsiTheme="majorHAnsi"/>
          <w:b/>
          <w:bCs/>
          <w:sz w:val="28"/>
          <w:szCs w:val="28"/>
        </w:rPr>
      </w:pPr>
      <w:r w:rsidRPr="00301A21">
        <w:rPr>
          <w:rFonts w:asciiTheme="majorHAnsi" w:hAnsiTheme="majorHAnsi"/>
          <w:b/>
          <w:bCs/>
          <w:sz w:val="28"/>
          <w:szCs w:val="28"/>
        </w:rPr>
        <w:t xml:space="preserve">II. Organizational Capacity </w:t>
      </w:r>
    </w:p>
    <w:p w:rsidR="008D182C" w:rsidRPr="00301A21" w:rsidRDefault="00342221">
      <w:pPr>
        <w:numPr>
          <w:ilvl w:val="0"/>
          <w:numId w:val="2"/>
        </w:numPr>
        <w:rPr>
          <w:rFonts w:asciiTheme="majorHAnsi" w:hAnsiTheme="majorHAnsi"/>
          <w:sz w:val="28"/>
          <w:szCs w:val="28"/>
        </w:rPr>
      </w:pPr>
      <w:r w:rsidRPr="00301A21">
        <w:rPr>
          <w:rFonts w:asciiTheme="majorHAnsi" w:hAnsiTheme="majorHAnsi"/>
          <w:sz w:val="28"/>
          <w:szCs w:val="28"/>
        </w:rPr>
        <w:t xml:space="preserve">Human Resource, staffs, governing board, Peer Educators are in place, </w:t>
      </w:r>
      <w:r w:rsidR="00093EFE" w:rsidRPr="00301A21">
        <w:rPr>
          <w:rFonts w:asciiTheme="majorHAnsi" w:hAnsiTheme="majorHAnsi"/>
          <w:sz w:val="28"/>
          <w:szCs w:val="28"/>
        </w:rPr>
        <w:t>and capacity</w:t>
      </w:r>
      <w:r w:rsidRPr="00301A21">
        <w:rPr>
          <w:rFonts w:asciiTheme="majorHAnsi" w:hAnsiTheme="majorHAnsi"/>
          <w:sz w:val="28"/>
          <w:szCs w:val="28"/>
        </w:rPr>
        <w:t xml:space="preserve"> building and the support by the Governing board is satisfactory.</w:t>
      </w:r>
    </w:p>
    <w:p w:rsidR="008D182C" w:rsidRPr="00301A21" w:rsidRDefault="008D182C">
      <w:pPr>
        <w:rPr>
          <w:rFonts w:asciiTheme="majorHAnsi" w:hAnsiTheme="majorHAnsi"/>
          <w:sz w:val="28"/>
          <w:szCs w:val="28"/>
        </w:rPr>
      </w:pPr>
    </w:p>
    <w:p w:rsidR="008D182C" w:rsidRPr="00301A21" w:rsidRDefault="00342221">
      <w:pPr>
        <w:rPr>
          <w:rFonts w:asciiTheme="majorHAnsi" w:hAnsiTheme="majorHAnsi" w:cs="Calibri"/>
          <w:sz w:val="28"/>
          <w:szCs w:val="28"/>
        </w:rPr>
      </w:pPr>
      <w:r w:rsidRPr="00301A21">
        <w:rPr>
          <w:rFonts w:asciiTheme="majorHAnsi" w:hAnsiTheme="majorHAnsi" w:cs="Calibri"/>
          <w:sz w:val="28"/>
          <w:szCs w:val="28"/>
        </w:rPr>
        <w:t>At the project level following staff structure is functioning as per the TI Requirements &amp; Guidelines</w:t>
      </w:r>
    </w:p>
    <w:p w:rsidR="008D182C" w:rsidRPr="00301A21" w:rsidRDefault="00342221">
      <w:pPr>
        <w:numPr>
          <w:ilvl w:val="0"/>
          <w:numId w:val="3"/>
        </w:numPr>
        <w:rPr>
          <w:rFonts w:asciiTheme="majorHAnsi" w:hAnsiTheme="majorHAnsi" w:cs="Calibri"/>
          <w:sz w:val="28"/>
          <w:szCs w:val="28"/>
        </w:rPr>
      </w:pPr>
      <w:r w:rsidRPr="00301A21">
        <w:rPr>
          <w:rFonts w:asciiTheme="majorHAnsi" w:hAnsiTheme="majorHAnsi" w:cs="Calibri"/>
          <w:sz w:val="28"/>
          <w:szCs w:val="28"/>
        </w:rPr>
        <w:t xml:space="preserve">Project Director </w:t>
      </w:r>
    </w:p>
    <w:p w:rsidR="008D182C" w:rsidRPr="00301A21" w:rsidRDefault="00342221">
      <w:pPr>
        <w:numPr>
          <w:ilvl w:val="0"/>
          <w:numId w:val="3"/>
        </w:numPr>
        <w:rPr>
          <w:rFonts w:asciiTheme="majorHAnsi" w:hAnsiTheme="majorHAnsi" w:cs="Calibri"/>
          <w:sz w:val="28"/>
          <w:szCs w:val="28"/>
        </w:rPr>
      </w:pPr>
      <w:r w:rsidRPr="00301A21">
        <w:rPr>
          <w:rFonts w:asciiTheme="majorHAnsi" w:hAnsiTheme="majorHAnsi" w:cs="Calibri"/>
          <w:sz w:val="28"/>
          <w:szCs w:val="28"/>
        </w:rPr>
        <w:t xml:space="preserve">Project Manager </w:t>
      </w:r>
    </w:p>
    <w:p w:rsidR="008D182C" w:rsidRPr="00301A21" w:rsidRDefault="00342221">
      <w:pPr>
        <w:numPr>
          <w:ilvl w:val="0"/>
          <w:numId w:val="3"/>
        </w:numPr>
        <w:rPr>
          <w:rFonts w:asciiTheme="majorHAnsi" w:hAnsiTheme="majorHAnsi" w:cs="Calibri"/>
          <w:sz w:val="28"/>
          <w:szCs w:val="28"/>
        </w:rPr>
      </w:pPr>
      <w:r w:rsidRPr="00301A21">
        <w:rPr>
          <w:rFonts w:asciiTheme="majorHAnsi" w:hAnsiTheme="majorHAnsi" w:cs="Calibri"/>
          <w:sz w:val="28"/>
          <w:szCs w:val="28"/>
        </w:rPr>
        <w:t xml:space="preserve"> Counselor </w:t>
      </w:r>
    </w:p>
    <w:p w:rsidR="008D182C" w:rsidRPr="00301A21" w:rsidRDefault="00342221">
      <w:pPr>
        <w:numPr>
          <w:ilvl w:val="0"/>
          <w:numId w:val="3"/>
        </w:numPr>
        <w:rPr>
          <w:rFonts w:asciiTheme="majorHAnsi" w:hAnsiTheme="majorHAnsi" w:cs="Calibri"/>
          <w:sz w:val="28"/>
          <w:szCs w:val="28"/>
        </w:rPr>
      </w:pPr>
      <w:r w:rsidRPr="00301A21">
        <w:rPr>
          <w:rFonts w:asciiTheme="majorHAnsi" w:hAnsiTheme="majorHAnsi" w:cs="Calibri"/>
          <w:sz w:val="28"/>
          <w:szCs w:val="28"/>
        </w:rPr>
        <w:t>Accountant</w:t>
      </w:r>
    </w:p>
    <w:p w:rsidR="008D182C" w:rsidRPr="00301A21" w:rsidRDefault="00342221">
      <w:pPr>
        <w:numPr>
          <w:ilvl w:val="0"/>
          <w:numId w:val="3"/>
        </w:numPr>
        <w:rPr>
          <w:rFonts w:asciiTheme="majorHAnsi" w:hAnsiTheme="majorHAnsi" w:cs="Calibri"/>
          <w:sz w:val="28"/>
          <w:szCs w:val="28"/>
        </w:rPr>
      </w:pPr>
      <w:r w:rsidRPr="00301A21">
        <w:rPr>
          <w:rFonts w:asciiTheme="majorHAnsi" w:hAnsiTheme="majorHAnsi" w:cs="Calibri"/>
          <w:sz w:val="28"/>
          <w:szCs w:val="28"/>
        </w:rPr>
        <w:t>Out reach worker 4 and</w:t>
      </w:r>
    </w:p>
    <w:p w:rsidR="008D182C" w:rsidRPr="00301A21" w:rsidRDefault="00342221">
      <w:pPr>
        <w:numPr>
          <w:ilvl w:val="0"/>
          <w:numId w:val="3"/>
        </w:numPr>
        <w:rPr>
          <w:rFonts w:asciiTheme="majorHAnsi" w:hAnsiTheme="majorHAnsi" w:cs="Calibri"/>
          <w:sz w:val="28"/>
          <w:szCs w:val="28"/>
        </w:rPr>
      </w:pPr>
      <w:r w:rsidRPr="00301A21">
        <w:rPr>
          <w:rFonts w:asciiTheme="majorHAnsi" w:hAnsiTheme="majorHAnsi" w:cs="Calibri"/>
          <w:sz w:val="28"/>
          <w:szCs w:val="28"/>
        </w:rPr>
        <w:t>Peer Educators : 17</w:t>
      </w:r>
    </w:p>
    <w:p w:rsidR="008D182C" w:rsidRPr="00301A21" w:rsidRDefault="008D182C">
      <w:pPr>
        <w:rPr>
          <w:rFonts w:asciiTheme="majorHAnsi" w:hAnsiTheme="majorHAnsi" w:cs="Calibri"/>
          <w:sz w:val="28"/>
          <w:szCs w:val="28"/>
        </w:rPr>
      </w:pPr>
    </w:p>
    <w:p w:rsidR="008D182C" w:rsidRPr="00301A21" w:rsidRDefault="00342221">
      <w:pPr>
        <w:jc w:val="both"/>
        <w:rPr>
          <w:rFonts w:asciiTheme="majorHAnsi" w:hAnsiTheme="majorHAnsi" w:cs="Calibri"/>
          <w:sz w:val="28"/>
          <w:szCs w:val="28"/>
        </w:rPr>
      </w:pPr>
      <w:r w:rsidRPr="00301A21">
        <w:rPr>
          <w:rFonts w:asciiTheme="majorHAnsi" w:hAnsiTheme="majorHAnsi" w:cs="Calibri"/>
          <w:sz w:val="28"/>
          <w:szCs w:val="28"/>
        </w:rPr>
        <w:t xml:space="preserve">No staff or peer turnover is observed. All staff members as well as peer educators are aware about their respective roles and responsibilities. He is supervising and monitoring the project activities well. </w:t>
      </w:r>
    </w:p>
    <w:p w:rsidR="008D182C" w:rsidRPr="00301A21" w:rsidRDefault="008D182C">
      <w:pPr>
        <w:rPr>
          <w:rFonts w:asciiTheme="majorHAnsi" w:hAnsiTheme="majorHAnsi"/>
          <w:sz w:val="28"/>
          <w:szCs w:val="28"/>
        </w:rPr>
      </w:pPr>
    </w:p>
    <w:p w:rsidR="008D182C" w:rsidRPr="00301A21" w:rsidRDefault="00342221">
      <w:pPr>
        <w:numPr>
          <w:ilvl w:val="0"/>
          <w:numId w:val="2"/>
        </w:numPr>
        <w:rPr>
          <w:rFonts w:asciiTheme="majorHAnsi" w:hAnsiTheme="majorHAnsi"/>
          <w:sz w:val="28"/>
          <w:szCs w:val="28"/>
        </w:rPr>
      </w:pPr>
      <w:r w:rsidRPr="00301A21">
        <w:rPr>
          <w:rFonts w:asciiTheme="majorHAnsi" w:hAnsiTheme="majorHAnsi"/>
          <w:sz w:val="28"/>
          <w:szCs w:val="28"/>
        </w:rPr>
        <w:t xml:space="preserve">Capacity building: nature of training conducted, contents and quality of training materials used, documentation of training, impact assessment if any. </w:t>
      </w:r>
    </w:p>
    <w:p w:rsidR="008D182C" w:rsidRPr="00301A21" w:rsidRDefault="00342221">
      <w:pPr>
        <w:rPr>
          <w:rFonts w:asciiTheme="majorHAnsi" w:hAnsiTheme="majorHAnsi" w:cs="Calibri"/>
          <w:sz w:val="28"/>
          <w:szCs w:val="28"/>
        </w:rPr>
      </w:pPr>
      <w:r w:rsidRPr="00301A21">
        <w:rPr>
          <w:rFonts w:asciiTheme="majorHAnsi" w:hAnsiTheme="majorHAnsi" w:cs="Calibri"/>
          <w:sz w:val="28"/>
          <w:szCs w:val="28"/>
        </w:rPr>
        <w:t xml:space="preserve">During the year following trainings were conducted and the details are as follows </w:t>
      </w:r>
    </w:p>
    <w:tbl>
      <w:tblPr>
        <w:tblW w:w="9586" w:type="dxa"/>
        <w:tblInd w:w="-5" w:type="dxa"/>
        <w:tblLayout w:type="fixed"/>
        <w:tblLook w:val="0000"/>
      </w:tblPr>
      <w:tblGrid>
        <w:gridCol w:w="2394"/>
        <w:gridCol w:w="2394"/>
        <w:gridCol w:w="2394"/>
        <w:gridCol w:w="2404"/>
      </w:tblGrid>
      <w:tr w:rsidR="008D182C" w:rsidRPr="00301A21" w:rsidTr="00093EFE">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Date</w:t>
            </w:r>
          </w:p>
        </w:tc>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Training conducted By</w:t>
            </w:r>
          </w:p>
        </w:tc>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Topics covered</w:t>
            </w:r>
          </w:p>
        </w:tc>
        <w:tc>
          <w:tcPr>
            <w:tcW w:w="2404" w:type="dxa"/>
            <w:tcBorders>
              <w:top w:val="single" w:sz="4" w:space="0" w:color="000000"/>
              <w:left w:val="single" w:sz="4" w:space="0" w:color="000000"/>
              <w:bottom w:val="single" w:sz="4" w:space="0" w:color="000000"/>
              <w:right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Staff attended</w:t>
            </w:r>
          </w:p>
        </w:tc>
      </w:tr>
      <w:tr w:rsidR="008D182C" w:rsidRPr="00301A21" w:rsidTr="00093EFE">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31 st July 2015</w:t>
            </w:r>
          </w:p>
        </w:tc>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Financial managemant</w:t>
            </w:r>
          </w:p>
        </w:tc>
        <w:tc>
          <w:tcPr>
            <w:tcW w:w="2404" w:type="dxa"/>
            <w:tcBorders>
              <w:top w:val="single" w:sz="4" w:space="0" w:color="000000"/>
              <w:left w:val="single" w:sz="4" w:space="0" w:color="000000"/>
              <w:bottom w:val="single" w:sz="4" w:space="0" w:color="000000"/>
              <w:right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1</w:t>
            </w:r>
          </w:p>
        </w:tc>
      </w:tr>
      <w:tr w:rsidR="008D182C" w:rsidRPr="00301A21" w:rsidTr="00093EFE">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11</w:t>
            </w:r>
            <w:r w:rsidRPr="00301A21">
              <w:rPr>
                <w:rFonts w:asciiTheme="majorHAnsi" w:hAnsiTheme="majorHAnsi" w:cs="Calibri"/>
                <w:sz w:val="28"/>
                <w:szCs w:val="28"/>
                <w:vertAlign w:val="superscript"/>
              </w:rPr>
              <w:t>th</w:t>
            </w:r>
            <w:r w:rsidRPr="00301A21">
              <w:rPr>
                <w:rFonts w:asciiTheme="majorHAnsi" w:hAnsiTheme="majorHAnsi" w:cs="Calibri"/>
                <w:sz w:val="28"/>
                <w:szCs w:val="28"/>
              </w:rPr>
              <w:t xml:space="preserve"> December 2015</w:t>
            </w:r>
          </w:p>
        </w:tc>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Clinic &amp; Program management.</w:t>
            </w:r>
          </w:p>
        </w:tc>
        <w:tc>
          <w:tcPr>
            <w:tcW w:w="2404" w:type="dxa"/>
            <w:tcBorders>
              <w:top w:val="single" w:sz="4" w:space="0" w:color="000000"/>
              <w:left w:val="single" w:sz="4" w:space="0" w:color="000000"/>
              <w:bottom w:val="single" w:sz="4" w:space="0" w:color="000000"/>
              <w:right w:val="single" w:sz="4" w:space="0" w:color="000000"/>
            </w:tcBorders>
          </w:tcPr>
          <w:p w:rsidR="008D182C" w:rsidRPr="00301A21" w:rsidRDefault="00342221">
            <w:pPr>
              <w:snapToGrid w:val="0"/>
              <w:rPr>
                <w:rFonts w:asciiTheme="majorHAnsi" w:hAnsiTheme="majorHAnsi" w:cs="Calibri"/>
                <w:sz w:val="28"/>
                <w:szCs w:val="28"/>
              </w:rPr>
            </w:pPr>
            <w:r w:rsidRPr="00301A21">
              <w:rPr>
                <w:rFonts w:asciiTheme="majorHAnsi" w:hAnsiTheme="majorHAnsi" w:cs="Calibri"/>
                <w:sz w:val="28"/>
                <w:szCs w:val="28"/>
              </w:rPr>
              <w:t>1</w:t>
            </w:r>
          </w:p>
          <w:p w:rsidR="008D182C" w:rsidRPr="00301A21" w:rsidRDefault="008D182C">
            <w:pPr>
              <w:snapToGrid w:val="0"/>
              <w:rPr>
                <w:rFonts w:asciiTheme="majorHAnsi" w:hAnsiTheme="majorHAnsi" w:cs="Calibri"/>
                <w:sz w:val="28"/>
                <w:szCs w:val="28"/>
              </w:rPr>
            </w:pPr>
          </w:p>
        </w:tc>
      </w:tr>
      <w:tr w:rsidR="00093EFE" w:rsidRPr="00301A21" w:rsidTr="00093EFE">
        <w:tc>
          <w:tcPr>
            <w:tcW w:w="2394" w:type="dxa"/>
            <w:tcBorders>
              <w:top w:val="single" w:sz="4" w:space="0" w:color="000000"/>
              <w:left w:val="single" w:sz="4" w:space="0" w:color="000000"/>
              <w:bottom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17</w:t>
            </w:r>
            <w:r w:rsidRPr="00301A21">
              <w:rPr>
                <w:rFonts w:asciiTheme="majorHAnsi" w:hAnsiTheme="majorHAnsi" w:cs="Calibri"/>
                <w:sz w:val="28"/>
                <w:szCs w:val="28"/>
                <w:vertAlign w:val="superscript"/>
              </w:rPr>
              <w:t>th</w:t>
            </w:r>
            <w:r w:rsidRPr="00301A21">
              <w:rPr>
                <w:rFonts w:asciiTheme="majorHAnsi" w:hAnsiTheme="majorHAnsi" w:cs="Calibri"/>
                <w:sz w:val="28"/>
                <w:szCs w:val="28"/>
              </w:rPr>
              <w:t xml:space="preserve"> &amp; 18</w:t>
            </w:r>
            <w:r w:rsidRPr="00301A21">
              <w:rPr>
                <w:rFonts w:asciiTheme="majorHAnsi" w:hAnsiTheme="majorHAnsi" w:cs="Calibri"/>
                <w:sz w:val="28"/>
                <w:szCs w:val="28"/>
                <w:vertAlign w:val="superscript"/>
              </w:rPr>
              <w:t>th</w:t>
            </w:r>
            <w:r w:rsidRPr="00301A21">
              <w:rPr>
                <w:rFonts w:asciiTheme="majorHAnsi" w:hAnsiTheme="majorHAnsi" w:cs="Calibri"/>
                <w:sz w:val="28"/>
                <w:szCs w:val="28"/>
              </w:rPr>
              <w:t xml:space="preserve"> December 2015</w:t>
            </w:r>
          </w:p>
        </w:tc>
        <w:tc>
          <w:tcPr>
            <w:tcW w:w="2394" w:type="dxa"/>
            <w:tcBorders>
              <w:top w:val="single" w:sz="4" w:space="0" w:color="000000"/>
              <w:left w:val="single" w:sz="4" w:space="0" w:color="000000"/>
              <w:bottom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Clinic &amp; Program management.</w:t>
            </w:r>
          </w:p>
        </w:tc>
        <w:tc>
          <w:tcPr>
            <w:tcW w:w="2404" w:type="dxa"/>
            <w:tcBorders>
              <w:top w:val="single" w:sz="4" w:space="0" w:color="000000"/>
              <w:left w:val="single" w:sz="4" w:space="0" w:color="000000"/>
              <w:bottom w:val="single" w:sz="4" w:space="0" w:color="000000"/>
              <w:right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1</w:t>
            </w:r>
          </w:p>
        </w:tc>
      </w:tr>
      <w:tr w:rsidR="00093EFE" w:rsidRPr="00301A21" w:rsidTr="00093EFE">
        <w:tc>
          <w:tcPr>
            <w:tcW w:w="2394" w:type="dxa"/>
            <w:tcBorders>
              <w:top w:val="single" w:sz="4" w:space="0" w:color="000000"/>
              <w:left w:val="single" w:sz="4" w:space="0" w:color="000000"/>
              <w:bottom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22</w:t>
            </w:r>
            <w:r w:rsidRPr="00301A21">
              <w:rPr>
                <w:rFonts w:asciiTheme="majorHAnsi" w:hAnsiTheme="majorHAnsi" w:cs="Calibri"/>
                <w:sz w:val="28"/>
                <w:szCs w:val="28"/>
                <w:vertAlign w:val="superscript"/>
              </w:rPr>
              <w:t>nd</w:t>
            </w:r>
            <w:r w:rsidRPr="00301A21">
              <w:rPr>
                <w:rFonts w:asciiTheme="majorHAnsi" w:hAnsiTheme="majorHAnsi" w:cs="Calibri"/>
                <w:sz w:val="28"/>
                <w:szCs w:val="28"/>
              </w:rPr>
              <w:t xml:space="preserve"> January 2016</w:t>
            </w:r>
          </w:p>
        </w:tc>
        <w:tc>
          <w:tcPr>
            <w:tcW w:w="2394" w:type="dxa"/>
            <w:tcBorders>
              <w:top w:val="single" w:sz="4" w:space="0" w:color="000000"/>
              <w:left w:val="single" w:sz="4" w:space="0" w:color="000000"/>
              <w:bottom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Clinic &amp; Program management.</w:t>
            </w:r>
          </w:p>
        </w:tc>
        <w:tc>
          <w:tcPr>
            <w:tcW w:w="2404" w:type="dxa"/>
            <w:tcBorders>
              <w:top w:val="single" w:sz="4" w:space="0" w:color="000000"/>
              <w:left w:val="single" w:sz="4" w:space="0" w:color="000000"/>
              <w:bottom w:val="single" w:sz="4" w:space="0" w:color="000000"/>
              <w:right w:val="single" w:sz="4" w:space="0" w:color="000000"/>
            </w:tcBorders>
          </w:tcPr>
          <w:p w:rsidR="00093EFE" w:rsidRPr="00301A21" w:rsidRDefault="00093EFE" w:rsidP="00A43873">
            <w:pPr>
              <w:snapToGrid w:val="0"/>
              <w:rPr>
                <w:rFonts w:asciiTheme="majorHAnsi" w:hAnsiTheme="majorHAnsi" w:cs="Calibri"/>
                <w:sz w:val="28"/>
                <w:szCs w:val="28"/>
              </w:rPr>
            </w:pPr>
            <w:r w:rsidRPr="00301A21">
              <w:rPr>
                <w:rFonts w:asciiTheme="majorHAnsi" w:hAnsiTheme="majorHAnsi" w:cs="Calibri"/>
                <w:sz w:val="28"/>
                <w:szCs w:val="28"/>
              </w:rPr>
              <w:t>6</w:t>
            </w:r>
          </w:p>
        </w:tc>
      </w:tr>
      <w:tr w:rsidR="00093EFE" w:rsidRPr="00301A21" w:rsidTr="00093EFE">
        <w:tc>
          <w:tcPr>
            <w:tcW w:w="2394" w:type="dxa"/>
          </w:tcPr>
          <w:p w:rsidR="00093EFE" w:rsidRPr="00301A21" w:rsidRDefault="00093EFE">
            <w:pPr>
              <w:snapToGrid w:val="0"/>
              <w:rPr>
                <w:rFonts w:asciiTheme="majorHAnsi" w:hAnsiTheme="majorHAnsi" w:cs="Calibri"/>
                <w:sz w:val="28"/>
                <w:szCs w:val="28"/>
              </w:rPr>
            </w:pPr>
          </w:p>
        </w:tc>
        <w:tc>
          <w:tcPr>
            <w:tcW w:w="2394" w:type="dxa"/>
          </w:tcPr>
          <w:p w:rsidR="00093EFE" w:rsidRPr="00301A21" w:rsidRDefault="00093EFE">
            <w:pPr>
              <w:snapToGrid w:val="0"/>
              <w:rPr>
                <w:rFonts w:asciiTheme="majorHAnsi" w:hAnsiTheme="majorHAnsi" w:cs="Calibri"/>
                <w:sz w:val="28"/>
                <w:szCs w:val="28"/>
              </w:rPr>
            </w:pPr>
          </w:p>
        </w:tc>
        <w:tc>
          <w:tcPr>
            <w:tcW w:w="2394" w:type="dxa"/>
          </w:tcPr>
          <w:p w:rsidR="00093EFE" w:rsidRPr="00301A21" w:rsidRDefault="00093EFE">
            <w:pPr>
              <w:snapToGrid w:val="0"/>
              <w:rPr>
                <w:rFonts w:asciiTheme="majorHAnsi" w:hAnsiTheme="majorHAnsi" w:cs="Calibri"/>
                <w:sz w:val="28"/>
                <w:szCs w:val="28"/>
              </w:rPr>
            </w:pPr>
          </w:p>
        </w:tc>
        <w:tc>
          <w:tcPr>
            <w:tcW w:w="2404" w:type="dxa"/>
          </w:tcPr>
          <w:p w:rsidR="00093EFE" w:rsidRPr="00301A21" w:rsidRDefault="00093EFE">
            <w:pPr>
              <w:snapToGrid w:val="0"/>
              <w:rPr>
                <w:rFonts w:asciiTheme="majorHAnsi" w:hAnsiTheme="majorHAnsi" w:cs="Calibri"/>
                <w:sz w:val="28"/>
                <w:szCs w:val="28"/>
              </w:rPr>
            </w:pPr>
          </w:p>
        </w:tc>
      </w:tr>
      <w:tr w:rsidR="00093EFE" w:rsidRPr="00301A21" w:rsidTr="00093EFE">
        <w:tc>
          <w:tcPr>
            <w:tcW w:w="2394" w:type="dxa"/>
          </w:tcPr>
          <w:p w:rsidR="00093EFE" w:rsidRPr="00301A21" w:rsidRDefault="00093EFE">
            <w:pPr>
              <w:snapToGrid w:val="0"/>
              <w:rPr>
                <w:rFonts w:asciiTheme="majorHAnsi" w:hAnsiTheme="majorHAnsi" w:cs="Calibri"/>
                <w:sz w:val="28"/>
                <w:szCs w:val="28"/>
              </w:rPr>
            </w:pPr>
          </w:p>
        </w:tc>
        <w:tc>
          <w:tcPr>
            <w:tcW w:w="2394" w:type="dxa"/>
          </w:tcPr>
          <w:p w:rsidR="00093EFE" w:rsidRPr="00301A21" w:rsidRDefault="00093EFE">
            <w:pPr>
              <w:snapToGrid w:val="0"/>
              <w:rPr>
                <w:rFonts w:asciiTheme="majorHAnsi" w:hAnsiTheme="majorHAnsi" w:cs="Calibri"/>
                <w:sz w:val="28"/>
                <w:szCs w:val="28"/>
              </w:rPr>
            </w:pPr>
          </w:p>
        </w:tc>
        <w:tc>
          <w:tcPr>
            <w:tcW w:w="2394" w:type="dxa"/>
          </w:tcPr>
          <w:p w:rsidR="00093EFE" w:rsidRPr="00301A21" w:rsidRDefault="00093EFE">
            <w:pPr>
              <w:snapToGrid w:val="0"/>
              <w:rPr>
                <w:rFonts w:asciiTheme="majorHAnsi" w:hAnsiTheme="majorHAnsi" w:cs="Calibri"/>
                <w:sz w:val="28"/>
                <w:szCs w:val="28"/>
              </w:rPr>
            </w:pPr>
          </w:p>
        </w:tc>
        <w:tc>
          <w:tcPr>
            <w:tcW w:w="2404" w:type="dxa"/>
          </w:tcPr>
          <w:p w:rsidR="00093EFE" w:rsidRPr="00301A21" w:rsidRDefault="00093EFE">
            <w:pPr>
              <w:snapToGrid w:val="0"/>
              <w:rPr>
                <w:rFonts w:asciiTheme="majorHAnsi" w:hAnsiTheme="majorHAnsi" w:cs="Calibri"/>
                <w:sz w:val="28"/>
                <w:szCs w:val="28"/>
              </w:rPr>
            </w:pPr>
          </w:p>
        </w:tc>
      </w:tr>
    </w:tbl>
    <w:p w:rsidR="008D182C" w:rsidRPr="00301A21" w:rsidRDefault="008D182C">
      <w:pPr>
        <w:rPr>
          <w:rFonts w:asciiTheme="majorHAnsi" w:hAnsiTheme="majorHAnsi"/>
          <w:sz w:val="28"/>
          <w:szCs w:val="28"/>
        </w:rPr>
      </w:pPr>
    </w:p>
    <w:p w:rsidR="008D182C" w:rsidRPr="00301A21" w:rsidRDefault="00342221">
      <w:pPr>
        <w:rPr>
          <w:rFonts w:asciiTheme="majorHAnsi" w:hAnsiTheme="majorHAnsi"/>
          <w:sz w:val="28"/>
          <w:szCs w:val="28"/>
        </w:rPr>
      </w:pPr>
      <w:r w:rsidRPr="00301A21">
        <w:rPr>
          <w:rFonts w:asciiTheme="majorHAnsi" w:hAnsiTheme="majorHAnsi"/>
          <w:sz w:val="28"/>
          <w:szCs w:val="28"/>
        </w:rPr>
        <w:t>Various inhouse trainings were conducted:</w:t>
      </w:r>
    </w:p>
    <w:p w:rsidR="008D182C" w:rsidRPr="00301A21" w:rsidRDefault="00342221">
      <w:pPr>
        <w:rPr>
          <w:rFonts w:asciiTheme="majorHAnsi" w:hAnsiTheme="majorHAnsi"/>
          <w:sz w:val="28"/>
          <w:szCs w:val="28"/>
        </w:rPr>
      </w:pPr>
      <w:r w:rsidRPr="00301A21">
        <w:rPr>
          <w:rFonts w:asciiTheme="majorHAnsi" w:hAnsiTheme="majorHAnsi"/>
          <w:sz w:val="28"/>
          <w:szCs w:val="28"/>
        </w:rPr>
        <w:t>ORW- April, May, June, Oct, Nov &amp; Dec.</w:t>
      </w:r>
    </w:p>
    <w:p w:rsidR="008D182C" w:rsidRPr="00301A21" w:rsidRDefault="00342221">
      <w:pPr>
        <w:rPr>
          <w:rFonts w:asciiTheme="majorHAnsi" w:hAnsiTheme="majorHAnsi"/>
          <w:sz w:val="28"/>
          <w:szCs w:val="28"/>
        </w:rPr>
      </w:pPr>
      <w:r w:rsidRPr="00301A21">
        <w:rPr>
          <w:rFonts w:asciiTheme="majorHAnsi" w:hAnsiTheme="majorHAnsi"/>
          <w:sz w:val="28"/>
          <w:szCs w:val="28"/>
        </w:rPr>
        <w:t>PE- April, May, July, Sept &amp; Dec.</w:t>
      </w:r>
    </w:p>
    <w:p w:rsidR="008D182C" w:rsidRPr="00301A21" w:rsidRDefault="00342221">
      <w:pPr>
        <w:rPr>
          <w:rFonts w:asciiTheme="majorHAnsi" w:hAnsiTheme="majorHAnsi"/>
          <w:sz w:val="28"/>
          <w:szCs w:val="28"/>
        </w:rPr>
      </w:pPr>
      <w:r w:rsidRPr="00301A21">
        <w:rPr>
          <w:rFonts w:asciiTheme="majorHAnsi" w:hAnsiTheme="majorHAnsi"/>
          <w:sz w:val="28"/>
          <w:szCs w:val="28"/>
        </w:rPr>
        <w:t>Coun- Oct, Nov &amp; Dec.</w:t>
      </w:r>
    </w:p>
    <w:p w:rsidR="008D182C" w:rsidRPr="00301A21" w:rsidRDefault="008D182C">
      <w:pPr>
        <w:rPr>
          <w:rFonts w:asciiTheme="majorHAnsi" w:hAnsiTheme="majorHAnsi"/>
          <w:sz w:val="28"/>
          <w:szCs w:val="28"/>
        </w:rPr>
      </w:pPr>
    </w:p>
    <w:p w:rsidR="008D182C" w:rsidRPr="00301A21" w:rsidRDefault="00342221">
      <w:pPr>
        <w:numPr>
          <w:ilvl w:val="0"/>
          <w:numId w:val="4"/>
        </w:numPr>
        <w:rPr>
          <w:rFonts w:asciiTheme="majorHAnsi" w:hAnsiTheme="majorHAnsi"/>
          <w:sz w:val="28"/>
          <w:szCs w:val="28"/>
        </w:rPr>
      </w:pPr>
      <w:r w:rsidRPr="00301A21">
        <w:rPr>
          <w:rFonts w:asciiTheme="majorHAnsi" w:hAnsiTheme="majorHAnsi"/>
          <w:sz w:val="28"/>
          <w:szCs w:val="28"/>
        </w:rPr>
        <w:t>Infrastructure of the organization</w:t>
      </w:r>
    </w:p>
    <w:p w:rsidR="008D182C" w:rsidRPr="00301A21" w:rsidRDefault="008D182C">
      <w:pPr>
        <w:rPr>
          <w:rFonts w:asciiTheme="majorHAnsi" w:hAnsiTheme="majorHAnsi"/>
          <w:sz w:val="28"/>
          <w:szCs w:val="28"/>
        </w:rPr>
      </w:pPr>
    </w:p>
    <w:p w:rsidR="008D182C" w:rsidRPr="00301A21" w:rsidRDefault="00342221">
      <w:pPr>
        <w:rPr>
          <w:rFonts w:asciiTheme="majorHAnsi" w:hAnsiTheme="majorHAnsi"/>
          <w:sz w:val="28"/>
          <w:szCs w:val="28"/>
        </w:rPr>
      </w:pPr>
      <w:r w:rsidRPr="00301A21">
        <w:rPr>
          <w:rFonts w:asciiTheme="majorHAnsi" w:hAnsiTheme="majorHAnsi"/>
          <w:sz w:val="28"/>
          <w:szCs w:val="28"/>
        </w:rPr>
        <w:t xml:space="preserve">The Organization has its office and DIC at primary location. All assets are properly codifies and asset register is maintained. </w:t>
      </w:r>
    </w:p>
    <w:p w:rsidR="008D182C" w:rsidRPr="00301A21" w:rsidRDefault="008D182C">
      <w:pPr>
        <w:rPr>
          <w:rFonts w:asciiTheme="majorHAnsi" w:hAnsiTheme="majorHAnsi"/>
          <w:sz w:val="28"/>
          <w:szCs w:val="28"/>
        </w:rPr>
      </w:pPr>
    </w:p>
    <w:p w:rsidR="008D182C" w:rsidRPr="00301A21" w:rsidRDefault="00342221">
      <w:pPr>
        <w:numPr>
          <w:ilvl w:val="0"/>
          <w:numId w:val="5"/>
        </w:numPr>
        <w:rPr>
          <w:rFonts w:asciiTheme="majorHAnsi" w:hAnsiTheme="majorHAnsi"/>
          <w:sz w:val="28"/>
          <w:szCs w:val="28"/>
        </w:rPr>
      </w:pPr>
      <w:r w:rsidRPr="00301A21">
        <w:rPr>
          <w:rFonts w:asciiTheme="majorHAnsi" w:hAnsiTheme="majorHAnsi"/>
          <w:sz w:val="28"/>
          <w:szCs w:val="28"/>
        </w:rPr>
        <w:t>Documentation and Reporting: Mechanism and adherence to SACS protocols, availability of documents, mechanism of review and action taken if any, timeliness of reporting and feedback mechanism, dissemination and sharing of the reports and documents for technical inputs if any.</w:t>
      </w:r>
    </w:p>
    <w:p w:rsidR="008D182C" w:rsidRPr="00301A21" w:rsidRDefault="008D182C">
      <w:pPr>
        <w:rPr>
          <w:rFonts w:asciiTheme="majorHAnsi" w:hAnsiTheme="majorHAnsi"/>
          <w:sz w:val="28"/>
          <w:szCs w:val="28"/>
        </w:rPr>
      </w:pPr>
    </w:p>
    <w:p w:rsidR="008D182C" w:rsidRPr="00301A21" w:rsidRDefault="00342221">
      <w:pPr>
        <w:jc w:val="both"/>
        <w:rPr>
          <w:rFonts w:asciiTheme="majorHAnsi" w:hAnsiTheme="majorHAnsi"/>
          <w:sz w:val="28"/>
          <w:szCs w:val="28"/>
        </w:rPr>
      </w:pPr>
      <w:r w:rsidRPr="00301A21">
        <w:rPr>
          <w:rFonts w:asciiTheme="majorHAnsi" w:hAnsiTheme="majorHAnsi"/>
          <w:sz w:val="28"/>
          <w:szCs w:val="28"/>
        </w:rPr>
        <w:t>Organization is preparing and submitting all necessary reports/CMIS in time to GSACS. Reports are prepared as per GSACS &amp; TSU guidelines.</w:t>
      </w:r>
    </w:p>
    <w:p w:rsidR="008D182C" w:rsidRPr="00301A21" w:rsidRDefault="008D182C">
      <w:pPr>
        <w:rPr>
          <w:rFonts w:asciiTheme="majorHAnsi" w:hAnsiTheme="majorHAnsi"/>
          <w:sz w:val="28"/>
          <w:szCs w:val="28"/>
        </w:rPr>
      </w:pPr>
    </w:p>
    <w:p w:rsidR="008D182C" w:rsidRPr="00301A21" w:rsidRDefault="008D182C">
      <w:pPr>
        <w:rPr>
          <w:rFonts w:asciiTheme="majorHAnsi" w:hAnsiTheme="majorHAnsi"/>
          <w:sz w:val="28"/>
          <w:szCs w:val="28"/>
        </w:rPr>
      </w:pPr>
    </w:p>
    <w:p w:rsidR="008D182C" w:rsidRPr="00301A21" w:rsidRDefault="00342221">
      <w:pPr>
        <w:rPr>
          <w:rFonts w:asciiTheme="majorHAnsi" w:hAnsiTheme="majorHAnsi"/>
          <w:b/>
          <w:bCs/>
          <w:color w:val="00000A"/>
          <w:sz w:val="28"/>
          <w:szCs w:val="28"/>
        </w:rPr>
      </w:pPr>
      <w:r w:rsidRPr="00301A21">
        <w:rPr>
          <w:rFonts w:asciiTheme="majorHAnsi" w:hAnsiTheme="majorHAnsi"/>
          <w:sz w:val="28"/>
          <w:szCs w:val="28"/>
        </w:rPr>
        <w:t xml:space="preserve"> </w:t>
      </w:r>
      <w:r w:rsidRPr="00301A21">
        <w:rPr>
          <w:rFonts w:asciiTheme="majorHAnsi" w:hAnsiTheme="majorHAnsi"/>
          <w:b/>
          <w:bCs/>
          <w:color w:val="00000A"/>
          <w:sz w:val="28"/>
          <w:szCs w:val="28"/>
        </w:rPr>
        <w:t xml:space="preserve">III. Program Deliverables </w:t>
      </w:r>
    </w:p>
    <w:p w:rsidR="008D182C" w:rsidRPr="00301A21" w:rsidRDefault="00342221">
      <w:pPr>
        <w:rPr>
          <w:rFonts w:asciiTheme="majorHAnsi" w:hAnsiTheme="majorHAnsi"/>
          <w:b/>
          <w:bCs/>
          <w:color w:val="00000A"/>
          <w:sz w:val="28"/>
          <w:szCs w:val="28"/>
        </w:rPr>
      </w:pPr>
      <w:r w:rsidRPr="00301A21">
        <w:rPr>
          <w:rFonts w:asciiTheme="majorHAnsi" w:hAnsiTheme="majorHAnsi"/>
          <w:b/>
          <w:bCs/>
          <w:color w:val="00000A"/>
          <w:sz w:val="28"/>
          <w:szCs w:val="28"/>
        </w:rPr>
        <w:t xml:space="preserve">Outreach </w:t>
      </w:r>
    </w:p>
    <w:p w:rsidR="008D182C" w:rsidRPr="00301A21" w:rsidRDefault="008D182C">
      <w:pPr>
        <w:rPr>
          <w:rFonts w:asciiTheme="majorHAnsi" w:hAnsiTheme="majorHAnsi"/>
          <w:color w:val="00000A"/>
          <w:sz w:val="28"/>
          <w:szCs w:val="28"/>
        </w:rPr>
      </w:pPr>
    </w:p>
    <w:p w:rsidR="008D182C" w:rsidRPr="00301A21" w:rsidRDefault="00342221">
      <w:pPr>
        <w:numPr>
          <w:ilvl w:val="0"/>
          <w:numId w:val="6"/>
        </w:numPr>
        <w:rPr>
          <w:rFonts w:asciiTheme="majorHAnsi" w:hAnsiTheme="majorHAnsi"/>
          <w:color w:val="00000A"/>
          <w:sz w:val="28"/>
          <w:szCs w:val="28"/>
        </w:rPr>
      </w:pPr>
      <w:r w:rsidRPr="00301A21">
        <w:rPr>
          <w:rFonts w:asciiTheme="majorHAnsi" w:hAnsiTheme="majorHAnsi"/>
          <w:color w:val="00000A"/>
          <w:sz w:val="28"/>
          <w:szCs w:val="28"/>
        </w:rPr>
        <w:t>Line listing of the HRG by category.</w:t>
      </w:r>
    </w:p>
    <w:p w:rsidR="008D182C" w:rsidRPr="00301A21" w:rsidRDefault="008D182C">
      <w:pPr>
        <w:jc w:val="both"/>
        <w:rPr>
          <w:rFonts w:asciiTheme="majorHAnsi" w:hAnsiTheme="majorHAnsi"/>
          <w:color w:val="00000A"/>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t>Line listing is updated and NGO has maintained both soft and hard copies. Though the TI is given for 1200 MSM as per line list total registered .Whereas Dropouts are 37, which has rejoined after 6 months.</w:t>
      </w:r>
    </w:p>
    <w:p w:rsidR="008D182C" w:rsidRPr="00301A21" w:rsidRDefault="008D182C">
      <w:pPr>
        <w:rPr>
          <w:rFonts w:asciiTheme="majorHAnsi" w:hAnsiTheme="majorHAnsi"/>
          <w:color w:val="00000A"/>
          <w:sz w:val="28"/>
          <w:szCs w:val="28"/>
        </w:rPr>
      </w:pPr>
    </w:p>
    <w:p w:rsidR="008D182C" w:rsidRPr="00301A21" w:rsidRDefault="00342221">
      <w:pPr>
        <w:rPr>
          <w:rFonts w:asciiTheme="majorHAnsi" w:hAnsiTheme="majorHAnsi"/>
          <w:i/>
          <w:color w:val="00000A"/>
          <w:sz w:val="28"/>
          <w:szCs w:val="28"/>
        </w:rPr>
      </w:pPr>
      <w:r w:rsidRPr="00301A21">
        <w:rPr>
          <w:rFonts w:asciiTheme="majorHAnsi" w:hAnsiTheme="majorHAnsi"/>
          <w:i/>
          <w:color w:val="00000A"/>
          <w:sz w:val="28"/>
          <w:szCs w:val="28"/>
        </w:rPr>
        <w:t xml:space="preserve">2. Registration of migrants from 3 service sources i.e. STI clinics, DIC and Counseling. </w:t>
      </w:r>
    </w:p>
    <w:p w:rsidR="008D182C" w:rsidRPr="00301A21" w:rsidRDefault="00342221">
      <w:pPr>
        <w:numPr>
          <w:ilvl w:val="0"/>
          <w:numId w:val="7"/>
        </w:numPr>
        <w:rPr>
          <w:rFonts w:asciiTheme="majorHAnsi" w:hAnsiTheme="majorHAnsi"/>
          <w:i/>
          <w:color w:val="00000A"/>
          <w:sz w:val="28"/>
          <w:szCs w:val="28"/>
        </w:rPr>
      </w:pPr>
      <w:r w:rsidRPr="00301A21">
        <w:rPr>
          <w:rFonts w:asciiTheme="majorHAnsi" w:hAnsiTheme="majorHAnsi"/>
          <w:i/>
          <w:color w:val="00000A"/>
          <w:sz w:val="28"/>
          <w:szCs w:val="28"/>
        </w:rPr>
        <w:t>Registration of truckers from 2 service sources i.e. STI clinics and counseling.</w:t>
      </w:r>
    </w:p>
    <w:p w:rsidR="008D182C" w:rsidRPr="00301A21" w:rsidRDefault="008D182C">
      <w:pPr>
        <w:rPr>
          <w:rFonts w:asciiTheme="majorHAnsi" w:hAnsiTheme="majorHAnsi"/>
          <w:i/>
          <w:color w:val="00000A"/>
          <w:sz w:val="28"/>
          <w:szCs w:val="28"/>
        </w:rPr>
      </w:pPr>
    </w:p>
    <w:p w:rsidR="008D182C" w:rsidRPr="00301A21" w:rsidRDefault="00342221">
      <w:pPr>
        <w:numPr>
          <w:ilvl w:val="0"/>
          <w:numId w:val="8"/>
        </w:numPr>
        <w:rPr>
          <w:rFonts w:asciiTheme="majorHAnsi" w:hAnsiTheme="majorHAnsi"/>
          <w:color w:val="00000A"/>
          <w:sz w:val="28"/>
          <w:szCs w:val="28"/>
        </w:rPr>
      </w:pPr>
      <w:r w:rsidRPr="00301A21">
        <w:rPr>
          <w:rFonts w:asciiTheme="majorHAnsi" w:hAnsiTheme="majorHAnsi"/>
          <w:color w:val="00000A"/>
          <w:sz w:val="28"/>
          <w:szCs w:val="28"/>
        </w:rPr>
        <w:t>Micro planning in place and the same is reflected in Quality and documentation.</w:t>
      </w:r>
    </w:p>
    <w:p w:rsidR="008D182C" w:rsidRPr="00301A21" w:rsidRDefault="008D182C">
      <w:pPr>
        <w:jc w:val="both"/>
        <w:rPr>
          <w:rFonts w:asciiTheme="majorHAnsi" w:hAnsiTheme="majorHAnsi"/>
          <w:sz w:val="28"/>
          <w:szCs w:val="28"/>
        </w:rPr>
      </w:pPr>
    </w:p>
    <w:p w:rsidR="008D182C" w:rsidRPr="00301A21" w:rsidRDefault="00342221">
      <w:pPr>
        <w:jc w:val="both"/>
        <w:rPr>
          <w:rFonts w:asciiTheme="majorHAnsi" w:eastAsia="Times New Roman" w:hAnsiTheme="majorHAnsi" w:cs="Times New Roman"/>
          <w:sz w:val="28"/>
          <w:szCs w:val="28"/>
        </w:rPr>
      </w:pPr>
      <w:r w:rsidRPr="00301A21">
        <w:rPr>
          <w:rFonts w:asciiTheme="majorHAnsi" w:hAnsiTheme="majorHAnsi"/>
          <w:sz w:val="28"/>
          <w:szCs w:val="28"/>
        </w:rPr>
        <w:lastRenderedPageBreak/>
        <w:t xml:space="preserve">Organization is using tools for preparing Micro plan. </w:t>
      </w:r>
      <w:r w:rsidRPr="00301A21">
        <w:rPr>
          <w:rFonts w:asciiTheme="majorHAnsi" w:eastAsia="Mangal" w:hAnsiTheme="majorHAnsi" w:cs="Mangal"/>
          <w:sz w:val="28"/>
          <w:szCs w:val="28"/>
        </w:rPr>
        <w:t xml:space="preserve"> </w:t>
      </w:r>
      <w:r w:rsidRPr="00301A21">
        <w:rPr>
          <w:rFonts w:asciiTheme="majorHAnsi" w:eastAsia="Times New Roman" w:hAnsiTheme="majorHAnsi" w:cs="Times New Roman"/>
          <w:sz w:val="28"/>
          <w:szCs w:val="28"/>
        </w:rPr>
        <w:t xml:space="preserve">Site map, individual due details are maintained, they have recently learned about the condom gap analysis and have done it once. </w:t>
      </w: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FF0000"/>
          <w:sz w:val="28"/>
          <w:szCs w:val="28"/>
        </w:rPr>
      </w:pPr>
    </w:p>
    <w:p w:rsidR="008D182C" w:rsidRPr="00301A21" w:rsidRDefault="00342221">
      <w:pPr>
        <w:numPr>
          <w:ilvl w:val="0"/>
          <w:numId w:val="9"/>
        </w:numPr>
        <w:rPr>
          <w:rFonts w:asciiTheme="majorHAnsi" w:hAnsiTheme="majorHAnsi"/>
          <w:color w:val="00000A"/>
          <w:sz w:val="28"/>
          <w:szCs w:val="28"/>
        </w:rPr>
      </w:pPr>
      <w:r w:rsidRPr="00301A21">
        <w:rPr>
          <w:rFonts w:asciiTheme="majorHAnsi" w:hAnsiTheme="majorHAnsi"/>
          <w:color w:val="00000A"/>
          <w:sz w:val="28"/>
          <w:szCs w:val="28"/>
        </w:rPr>
        <w:t>Coverage of target population (sub-group wise): Target / regular contacts only in HRGs</w:t>
      </w:r>
    </w:p>
    <w:p w:rsidR="008D182C" w:rsidRPr="00301A21" w:rsidRDefault="008D182C">
      <w:pPr>
        <w:rPr>
          <w:rFonts w:asciiTheme="majorHAnsi" w:hAnsiTheme="majorHAnsi"/>
          <w:color w:val="00000A"/>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t>TI target is 1200 FSW, Regular Contact Average 75%</w:t>
      </w:r>
    </w:p>
    <w:p w:rsidR="008D182C" w:rsidRPr="00301A21" w:rsidRDefault="008D182C">
      <w:pPr>
        <w:jc w:val="both"/>
        <w:rPr>
          <w:rFonts w:asciiTheme="majorHAnsi" w:hAnsiTheme="majorHAnsi"/>
          <w:color w:val="00000A"/>
          <w:sz w:val="28"/>
          <w:szCs w:val="28"/>
        </w:rPr>
      </w:pPr>
    </w:p>
    <w:p w:rsidR="008D182C" w:rsidRPr="00301A21" w:rsidRDefault="00342221">
      <w:pPr>
        <w:numPr>
          <w:ilvl w:val="0"/>
          <w:numId w:val="10"/>
        </w:numPr>
        <w:rPr>
          <w:rFonts w:asciiTheme="majorHAnsi" w:hAnsiTheme="majorHAnsi"/>
          <w:color w:val="00000A"/>
          <w:sz w:val="28"/>
          <w:szCs w:val="28"/>
        </w:rPr>
      </w:pPr>
      <w:r w:rsidRPr="00301A21">
        <w:rPr>
          <w:rFonts w:asciiTheme="majorHAnsi" w:hAnsiTheme="majorHAnsi"/>
          <w:color w:val="00000A"/>
          <w:sz w:val="28"/>
          <w:szCs w:val="28"/>
        </w:rPr>
        <w:t>Outreach planning – quality, documentation and reflection in implementation</w:t>
      </w:r>
    </w:p>
    <w:p w:rsidR="008D182C" w:rsidRPr="00301A21" w:rsidRDefault="008D182C">
      <w:pPr>
        <w:rPr>
          <w:rFonts w:asciiTheme="majorHAnsi" w:hAnsiTheme="majorHAnsi"/>
          <w:color w:val="00000A"/>
          <w:sz w:val="28"/>
          <w:szCs w:val="28"/>
        </w:rPr>
      </w:pPr>
    </w:p>
    <w:p w:rsidR="008D182C" w:rsidRPr="00301A21" w:rsidRDefault="00342221">
      <w:pPr>
        <w:rPr>
          <w:rFonts w:asciiTheme="majorHAnsi" w:eastAsia="Mangal" w:hAnsiTheme="majorHAnsi" w:cs="Mangal"/>
          <w:sz w:val="28"/>
          <w:szCs w:val="28"/>
        </w:rPr>
      </w:pPr>
      <w:r w:rsidRPr="00301A21">
        <w:rPr>
          <w:rFonts w:asciiTheme="majorHAnsi" w:hAnsiTheme="majorHAnsi"/>
          <w:color w:val="00000A"/>
          <w:sz w:val="28"/>
          <w:szCs w:val="28"/>
        </w:rPr>
        <w:t xml:space="preserve">Outreach Planning is in place duly supervised and monitored by NGO. Staff and Peers are well conversant with the planning and reporting. </w:t>
      </w:r>
      <w:r w:rsidRPr="00301A21">
        <w:rPr>
          <w:rFonts w:asciiTheme="majorHAnsi" w:eastAsia="Calibri" w:hAnsiTheme="majorHAnsi" w:cs="Calibri"/>
          <w:sz w:val="28"/>
          <w:szCs w:val="28"/>
        </w:rPr>
        <w:t xml:space="preserve">Form B/B 1 are maintained by </w:t>
      </w:r>
      <w:r w:rsidRPr="00301A21">
        <w:rPr>
          <w:rFonts w:asciiTheme="majorHAnsi" w:eastAsia="Mangal" w:hAnsiTheme="majorHAnsi" w:cs="Mangal"/>
          <w:sz w:val="28"/>
          <w:szCs w:val="28"/>
        </w:rPr>
        <w:t xml:space="preserve">ORWs. Documentation is in place. Peer are empowered and well conversant with all the IEC tools. </w:t>
      </w:r>
    </w:p>
    <w:p w:rsidR="008D182C" w:rsidRPr="00301A21" w:rsidRDefault="008D182C">
      <w:pPr>
        <w:rPr>
          <w:rFonts w:asciiTheme="majorHAnsi" w:hAnsiTheme="majorHAnsi"/>
          <w:color w:val="00000A"/>
          <w:sz w:val="28"/>
          <w:szCs w:val="28"/>
        </w:rPr>
      </w:pPr>
    </w:p>
    <w:p w:rsidR="008D182C" w:rsidRPr="00301A21" w:rsidRDefault="00342221">
      <w:pPr>
        <w:numPr>
          <w:ilvl w:val="0"/>
          <w:numId w:val="11"/>
        </w:numPr>
        <w:rPr>
          <w:rFonts w:asciiTheme="majorHAnsi" w:hAnsiTheme="majorHAnsi"/>
          <w:color w:val="00000A"/>
          <w:sz w:val="28"/>
          <w:szCs w:val="28"/>
        </w:rPr>
      </w:pPr>
      <w:r w:rsidRPr="00301A21">
        <w:rPr>
          <w:rFonts w:asciiTheme="majorHAnsi" w:hAnsiTheme="majorHAnsi"/>
          <w:color w:val="00000A"/>
          <w:sz w:val="28"/>
          <w:szCs w:val="28"/>
        </w:rPr>
        <w:t>PE: HRG ratio, PE:</w:t>
      </w:r>
    </w:p>
    <w:p w:rsidR="008D182C" w:rsidRPr="00301A21" w:rsidRDefault="008D182C">
      <w:pPr>
        <w:rPr>
          <w:rFonts w:asciiTheme="majorHAnsi" w:hAnsiTheme="majorHAnsi"/>
          <w:color w:val="00000A"/>
          <w:sz w:val="28"/>
          <w:szCs w:val="28"/>
        </w:rPr>
      </w:pPr>
    </w:p>
    <w:p w:rsidR="008D182C" w:rsidRPr="00301A21" w:rsidRDefault="00342221">
      <w:pPr>
        <w:rPr>
          <w:rFonts w:asciiTheme="majorHAnsi" w:hAnsiTheme="majorHAnsi"/>
          <w:color w:val="00000A"/>
          <w:sz w:val="28"/>
          <w:szCs w:val="28"/>
        </w:rPr>
      </w:pPr>
      <w:r w:rsidRPr="00301A21">
        <w:rPr>
          <w:rFonts w:asciiTheme="majorHAnsi" w:hAnsiTheme="majorHAnsi"/>
          <w:color w:val="00000A"/>
          <w:sz w:val="28"/>
          <w:szCs w:val="28"/>
        </w:rPr>
        <w:t xml:space="preserve">PE:HRG ratio is 1:60 </w:t>
      </w:r>
    </w:p>
    <w:p w:rsidR="008D182C" w:rsidRPr="00301A21" w:rsidRDefault="008D182C">
      <w:pPr>
        <w:rPr>
          <w:rFonts w:asciiTheme="majorHAnsi" w:hAnsiTheme="majorHAnsi"/>
          <w:color w:val="00000A"/>
          <w:sz w:val="28"/>
          <w:szCs w:val="28"/>
        </w:rPr>
      </w:pPr>
    </w:p>
    <w:p w:rsidR="008D182C" w:rsidRPr="00301A21" w:rsidRDefault="00342221">
      <w:pPr>
        <w:numPr>
          <w:ilvl w:val="0"/>
          <w:numId w:val="12"/>
        </w:numPr>
        <w:rPr>
          <w:rFonts w:asciiTheme="majorHAnsi" w:hAnsiTheme="majorHAnsi"/>
          <w:color w:val="00000A"/>
          <w:sz w:val="28"/>
          <w:szCs w:val="28"/>
        </w:rPr>
      </w:pPr>
      <w:r w:rsidRPr="00301A21">
        <w:rPr>
          <w:rFonts w:asciiTheme="majorHAnsi" w:hAnsiTheme="majorHAnsi"/>
          <w:color w:val="00000A"/>
          <w:sz w:val="28"/>
          <w:szCs w:val="28"/>
        </w:rPr>
        <w:t>Regular contacts ( as contacting the community members by the outreach workers / Peers at least twice a month and providing services such as condoms and other referral services for FSW and MSM, TG and 20 days in a month and providing Needle and Syringes) - understanding among the project staff, reflection in impact among the community members</w:t>
      </w:r>
    </w:p>
    <w:p w:rsidR="008D182C" w:rsidRPr="00301A21" w:rsidRDefault="008D182C">
      <w:pPr>
        <w:rPr>
          <w:rFonts w:asciiTheme="majorHAnsi" w:eastAsia="Times New Roman" w:hAnsiTheme="majorHAnsi" w:cs="Times New Roman"/>
          <w:sz w:val="28"/>
          <w:szCs w:val="28"/>
        </w:rPr>
      </w:pPr>
    </w:p>
    <w:p w:rsidR="008D182C" w:rsidRPr="00301A21" w:rsidRDefault="00342221">
      <w:pPr>
        <w:jc w:val="both"/>
        <w:rPr>
          <w:rFonts w:asciiTheme="majorHAnsi" w:eastAsia="Times New Roman" w:hAnsiTheme="majorHAnsi" w:cs="Times New Roman"/>
          <w:sz w:val="28"/>
          <w:szCs w:val="28"/>
        </w:rPr>
      </w:pPr>
      <w:r w:rsidRPr="00301A21">
        <w:rPr>
          <w:rFonts w:asciiTheme="majorHAnsi" w:eastAsia="Times New Roman" w:hAnsiTheme="majorHAnsi" w:cs="Times New Roman"/>
          <w:sz w:val="28"/>
          <w:szCs w:val="28"/>
        </w:rPr>
        <w:t>Average monthly outreach with any service is given to 80% of MSM1200.  Average monthly regular contact with any service is above 75% . No of HRGs attending RMC is above 80% HIV testing &amp; RPR tests done of 1045 one time and 2090 twice in 12months.</w:t>
      </w:r>
    </w:p>
    <w:p w:rsidR="008D182C" w:rsidRPr="00301A21" w:rsidRDefault="008D182C">
      <w:pPr>
        <w:jc w:val="both"/>
        <w:rPr>
          <w:rFonts w:asciiTheme="majorHAnsi" w:hAnsiTheme="majorHAnsi"/>
          <w:color w:val="00000A"/>
          <w:sz w:val="28"/>
          <w:szCs w:val="28"/>
        </w:rPr>
      </w:pP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00000A"/>
          <w:sz w:val="28"/>
          <w:szCs w:val="28"/>
        </w:rPr>
      </w:pPr>
    </w:p>
    <w:p w:rsidR="008D182C" w:rsidRPr="00301A21" w:rsidRDefault="00342221">
      <w:pPr>
        <w:numPr>
          <w:ilvl w:val="0"/>
          <w:numId w:val="13"/>
        </w:numPr>
        <w:rPr>
          <w:rFonts w:asciiTheme="majorHAnsi" w:hAnsiTheme="majorHAnsi"/>
          <w:color w:val="00000A"/>
          <w:sz w:val="28"/>
          <w:szCs w:val="28"/>
        </w:rPr>
      </w:pPr>
      <w:r w:rsidRPr="00301A21">
        <w:rPr>
          <w:rFonts w:asciiTheme="majorHAnsi" w:hAnsiTheme="majorHAnsi"/>
          <w:color w:val="00000A"/>
          <w:sz w:val="28"/>
          <w:szCs w:val="28"/>
        </w:rPr>
        <w:t>Documentation of the Peer educators.</w:t>
      </w:r>
    </w:p>
    <w:p w:rsidR="008D182C" w:rsidRPr="00301A21" w:rsidRDefault="008D182C">
      <w:pPr>
        <w:jc w:val="both"/>
        <w:rPr>
          <w:rFonts w:asciiTheme="majorHAnsi" w:hAnsiTheme="majorHAnsi"/>
          <w:color w:val="00000A"/>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lastRenderedPageBreak/>
        <w:t>Peers are not maintaining the documents/diaries, ORWs are monitoring and maintain the reports of peers. Peers are well conversant with the form B/B1 and can explain it at the field level.</w:t>
      </w:r>
    </w:p>
    <w:p w:rsidR="008D182C" w:rsidRPr="00301A21" w:rsidRDefault="008D182C">
      <w:pPr>
        <w:rPr>
          <w:rFonts w:asciiTheme="majorHAnsi" w:hAnsiTheme="majorHAnsi"/>
          <w:color w:val="00000A"/>
          <w:sz w:val="28"/>
          <w:szCs w:val="28"/>
        </w:rPr>
      </w:pPr>
    </w:p>
    <w:p w:rsidR="008D182C" w:rsidRPr="00301A21" w:rsidRDefault="00342221">
      <w:pPr>
        <w:numPr>
          <w:ilvl w:val="0"/>
          <w:numId w:val="14"/>
        </w:numPr>
        <w:rPr>
          <w:rFonts w:asciiTheme="majorHAnsi" w:hAnsiTheme="majorHAnsi"/>
          <w:color w:val="00000A"/>
          <w:sz w:val="28"/>
          <w:szCs w:val="28"/>
        </w:rPr>
      </w:pPr>
      <w:r w:rsidRPr="00301A21">
        <w:rPr>
          <w:rFonts w:asciiTheme="majorHAnsi" w:hAnsiTheme="majorHAnsi"/>
          <w:color w:val="00000A"/>
          <w:sz w:val="28"/>
          <w:szCs w:val="28"/>
        </w:rPr>
        <w:t>Quality of peer education- messages, skills and reflection in the community</w:t>
      </w:r>
    </w:p>
    <w:p w:rsidR="008D182C" w:rsidRPr="00301A21" w:rsidRDefault="008D182C">
      <w:pPr>
        <w:jc w:val="both"/>
        <w:rPr>
          <w:rFonts w:asciiTheme="majorHAnsi" w:hAnsiTheme="majorHAnsi"/>
          <w:color w:val="00000A"/>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t xml:space="preserve">Peers are having good rapport with the community. They are reaching the given targets. </w:t>
      </w: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00000A"/>
          <w:sz w:val="28"/>
          <w:szCs w:val="28"/>
        </w:rPr>
      </w:pPr>
    </w:p>
    <w:p w:rsidR="008D182C" w:rsidRPr="00301A21" w:rsidRDefault="00342221">
      <w:pPr>
        <w:numPr>
          <w:ilvl w:val="0"/>
          <w:numId w:val="14"/>
        </w:numPr>
        <w:rPr>
          <w:rFonts w:asciiTheme="majorHAnsi" w:hAnsiTheme="majorHAnsi"/>
          <w:color w:val="00000A"/>
          <w:sz w:val="28"/>
          <w:szCs w:val="28"/>
        </w:rPr>
      </w:pPr>
      <w:r w:rsidRPr="00301A21">
        <w:rPr>
          <w:rFonts w:asciiTheme="majorHAnsi" w:hAnsiTheme="majorHAnsi"/>
          <w:color w:val="00000A"/>
          <w:sz w:val="28"/>
          <w:szCs w:val="28"/>
        </w:rPr>
        <w:t>Supervision- mechanism, process, follow-up in action taken etc.</w:t>
      </w:r>
    </w:p>
    <w:p w:rsidR="008D182C" w:rsidRPr="00301A21" w:rsidRDefault="008D182C">
      <w:pPr>
        <w:rPr>
          <w:rFonts w:asciiTheme="majorHAnsi" w:hAnsiTheme="majorHAnsi"/>
          <w:color w:val="00000A"/>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t>Counselor is effectively supervising and monitoring the day to day project activities. All staff meetings are held on weekly basis for review and further planning. Timely submission of CMIS report is done. Project manager will do all the  monitoring.</w:t>
      </w: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00000A"/>
          <w:sz w:val="28"/>
          <w:szCs w:val="28"/>
        </w:rPr>
      </w:pPr>
    </w:p>
    <w:p w:rsidR="008D182C" w:rsidRPr="00301A21" w:rsidRDefault="00342221">
      <w:pPr>
        <w:rPr>
          <w:rFonts w:asciiTheme="majorHAnsi" w:hAnsiTheme="majorHAnsi"/>
          <w:b/>
          <w:bCs/>
          <w:color w:val="00000A"/>
          <w:sz w:val="28"/>
          <w:szCs w:val="28"/>
        </w:rPr>
      </w:pPr>
      <w:r w:rsidRPr="00301A21">
        <w:rPr>
          <w:rFonts w:asciiTheme="majorHAnsi" w:hAnsiTheme="majorHAnsi"/>
          <w:b/>
          <w:bCs/>
          <w:color w:val="00000A"/>
          <w:sz w:val="28"/>
          <w:szCs w:val="28"/>
        </w:rPr>
        <w:t xml:space="preserve">IV. Services </w:t>
      </w:r>
    </w:p>
    <w:p w:rsidR="008D182C" w:rsidRPr="00301A21" w:rsidRDefault="00342221">
      <w:pPr>
        <w:numPr>
          <w:ilvl w:val="0"/>
          <w:numId w:val="15"/>
        </w:numPr>
        <w:rPr>
          <w:rFonts w:asciiTheme="majorHAnsi" w:hAnsiTheme="majorHAnsi"/>
          <w:color w:val="00000A"/>
          <w:sz w:val="28"/>
          <w:szCs w:val="28"/>
        </w:rPr>
      </w:pPr>
      <w:r w:rsidRPr="00301A21">
        <w:rPr>
          <w:rFonts w:asciiTheme="majorHAnsi" w:hAnsiTheme="majorHAnsi"/>
          <w:color w:val="00000A"/>
          <w:sz w:val="28"/>
          <w:szCs w:val="28"/>
        </w:rPr>
        <w:t>Availability of STI services – mode of delivery, adequacy to the needs of the community.</w:t>
      </w:r>
    </w:p>
    <w:p w:rsidR="008D182C" w:rsidRPr="00301A21" w:rsidRDefault="008D182C">
      <w:pPr>
        <w:rPr>
          <w:rFonts w:asciiTheme="majorHAnsi" w:eastAsia="Times New Roman" w:hAnsiTheme="majorHAnsi" w:cs="Times New Roman"/>
          <w:sz w:val="28"/>
          <w:szCs w:val="28"/>
        </w:rPr>
      </w:pPr>
    </w:p>
    <w:p w:rsidR="008D182C" w:rsidRPr="00301A21" w:rsidRDefault="00342221">
      <w:pPr>
        <w:jc w:val="both"/>
        <w:rPr>
          <w:rFonts w:asciiTheme="majorHAnsi" w:hAnsiTheme="majorHAnsi"/>
          <w:color w:val="00000A"/>
          <w:sz w:val="28"/>
          <w:szCs w:val="28"/>
        </w:rPr>
      </w:pPr>
      <w:r w:rsidRPr="00301A21">
        <w:rPr>
          <w:rFonts w:asciiTheme="majorHAnsi" w:eastAsia="Times New Roman" w:hAnsiTheme="majorHAnsi" w:cs="Times New Roman"/>
          <w:sz w:val="28"/>
          <w:szCs w:val="28"/>
        </w:rPr>
        <w:t>Project is having PPP linkages with two private practitioners, All records are maintained by Counselor at the project office. PPP are been provided with the STI kits at their clinic. Project also organizes health camps on their sites with the help of their PPP.</w:t>
      </w:r>
    </w:p>
    <w:p w:rsidR="008D182C" w:rsidRPr="00301A21" w:rsidRDefault="00342221">
      <w:pPr>
        <w:rPr>
          <w:rFonts w:asciiTheme="majorHAnsi" w:hAnsiTheme="majorHAnsi"/>
          <w:color w:val="00000A"/>
          <w:sz w:val="28"/>
          <w:szCs w:val="28"/>
        </w:rPr>
      </w:pPr>
      <w:r w:rsidRPr="00301A21">
        <w:rPr>
          <w:rFonts w:asciiTheme="majorHAnsi" w:hAnsiTheme="majorHAnsi"/>
          <w:color w:val="00000A"/>
          <w:sz w:val="28"/>
          <w:szCs w:val="28"/>
        </w:rPr>
        <w:t xml:space="preserve"> </w:t>
      </w:r>
    </w:p>
    <w:p w:rsidR="008D182C" w:rsidRPr="00301A21" w:rsidRDefault="00342221">
      <w:pPr>
        <w:numPr>
          <w:ilvl w:val="0"/>
          <w:numId w:val="16"/>
        </w:numPr>
        <w:rPr>
          <w:rFonts w:asciiTheme="majorHAnsi" w:hAnsiTheme="majorHAnsi"/>
          <w:color w:val="00000A"/>
          <w:sz w:val="28"/>
          <w:szCs w:val="28"/>
        </w:rPr>
      </w:pPr>
      <w:r w:rsidRPr="00301A21">
        <w:rPr>
          <w:rFonts w:asciiTheme="majorHAnsi" w:hAnsiTheme="majorHAnsi"/>
          <w:color w:val="00000A"/>
          <w:sz w:val="28"/>
          <w:szCs w:val="28"/>
        </w:rPr>
        <w:t>Quality of the services- infrastructure (clinic, equipment etc.), location of the clinic, availability of STI drugs and maintenance of privacy etc.</w:t>
      </w:r>
    </w:p>
    <w:p w:rsidR="008D182C" w:rsidRPr="00301A21" w:rsidRDefault="008D182C">
      <w:pPr>
        <w:rPr>
          <w:rFonts w:asciiTheme="majorHAnsi" w:eastAsia="Times New Roman" w:hAnsiTheme="majorHAnsi" w:cs="Times New Roman"/>
          <w:sz w:val="28"/>
          <w:szCs w:val="28"/>
        </w:rPr>
      </w:pPr>
    </w:p>
    <w:p w:rsidR="008D182C" w:rsidRPr="00301A21" w:rsidRDefault="00342221">
      <w:pPr>
        <w:jc w:val="both"/>
        <w:rPr>
          <w:rFonts w:asciiTheme="majorHAnsi" w:eastAsia="Times New Roman" w:hAnsiTheme="majorHAnsi" w:cs="Times New Roman"/>
          <w:sz w:val="28"/>
          <w:szCs w:val="28"/>
        </w:rPr>
      </w:pPr>
      <w:r w:rsidRPr="00301A21">
        <w:rPr>
          <w:rFonts w:asciiTheme="majorHAnsi" w:eastAsia="Times New Roman" w:hAnsiTheme="majorHAnsi" w:cs="Times New Roman"/>
          <w:sz w:val="28"/>
          <w:szCs w:val="28"/>
        </w:rPr>
        <w:t>PPP clinic is located in central location and they have STI kits and equipments. They are referring clients to testing and treatment to Govt. Hospital.</w:t>
      </w:r>
    </w:p>
    <w:p w:rsidR="008D182C" w:rsidRPr="00301A21" w:rsidRDefault="008D182C">
      <w:pPr>
        <w:rPr>
          <w:rFonts w:asciiTheme="majorHAnsi" w:eastAsia="Times New Roman" w:hAnsiTheme="majorHAnsi" w:cs="Times New Roman"/>
          <w:sz w:val="28"/>
          <w:szCs w:val="28"/>
        </w:rPr>
      </w:pPr>
    </w:p>
    <w:p w:rsidR="008D182C" w:rsidRPr="00301A21" w:rsidRDefault="00342221">
      <w:pPr>
        <w:rPr>
          <w:rFonts w:asciiTheme="majorHAnsi" w:hAnsiTheme="majorHAnsi"/>
          <w:color w:val="00000A"/>
          <w:sz w:val="28"/>
          <w:szCs w:val="28"/>
        </w:rPr>
      </w:pPr>
      <w:r w:rsidRPr="00301A21">
        <w:rPr>
          <w:rFonts w:asciiTheme="majorHAnsi" w:hAnsiTheme="majorHAnsi"/>
          <w:color w:val="00000A"/>
          <w:sz w:val="28"/>
          <w:szCs w:val="28"/>
        </w:rPr>
        <w:t>3.In case of migrants and truckers the STI drugs are to be purchased by the target population, whether there is a system of procurement and availability of quality drugs with use of revolving funds.                            NA</w:t>
      </w:r>
    </w:p>
    <w:p w:rsidR="008D182C" w:rsidRPr="00301A21" w:rsidRDefault="008D182C">
      <w:pPr>
        <w:rPr>
          <w:rFonts w:asciiTheme="majorHAnsi" w:hAnsiTheme="majorHAnsi"/>
          <w:color w:val="00000A"/>
          <w:sz w:val="28"/>
          <w:szCs w:val="28"/>
        </w:rPr>
      </w:pPr>
    </w:p>
    <w:p w:rsidR="008D182C" w:rsidRPr="00301A21" w:rsidRDefault="00342221">
      <w:pPr>
        <w:numPr>
          <w:ilvl w:val="0"/>
          <w:numId w:val="17"/>
        </w:numPr>
        <w:rPr>
          <w:rFonts w:asciiTheme="majorHAnsi" w:hAnsiTheme="majorHAnsi"/>
          <w:color w:val="00000A"/>
          <w:sz w:val="28"/>
          <w:szCs w:val="28"/>
        </w:rPr>
      </w:pPr>
      <w:r w:rsidRPr="00301A21">
        <w:rPr>
          <w:rFonts w:asciiTheme="majorHAnsi" w:hAnsiTheme="majorHAnsi"/>
          <w:color w:val="00000A"/>
          <w:sz w:val="28"/>
          <w:szCs w:val="28"/>
        </w:rPr>
        <w:lastRenderedPageBreak/>
        <w:t>Quality of treatment in the service provisioning- adherence to syndromic treatment protocol, follow up mechanism and adherence, referrals to ICTC,ART, DOTS centre and Community care centers.</w:t>
      </w:r>
    </w:p>
    <w:p w:rsidR="008D182C" w:rsidRPr="00301A21" w:rsidRDefault="008D182C">
      <w:pPr>
        <w:rPr>
          <w:rFonts w:asciiTheme="majorHAnsi" w:eastAsia="Times New Roman" w:hAnsiTheme="majorHAnsi" w:cs="Times New Roman"/>
          <w:sz w:val="28"/>
          <w:szCs w:val="28"/>
        </w:rPr>
      </w:pPr>
    </w:p>
    <w:p w:rsidR="008D182C" w:rsidRPr="00301A21" w:rsidRDefault="00342221">
      <w:pPr>
        <w:jc w:val="both"/>
        <w:rPr>
          <w:rFonts w:asciiTheme="majorHAnsi" w:eastAsia="Times New Roman" w:hAnsiTheme="majorHAnsi" w:cs="Times New Roman"/>
          <w:sz w:val="28"/>
          <w:szCs w:val="28"/>
        </w:rPr>
      </w:pPr>
      <w:r w:rsidRPr="00301A21">
        <w:rPr>
          <w:rFonts w:asciiTheme="majorHAnsi" w:eastAsia="Times New Roman" w:hAnsiTheme="majorHAnsi" w:cs="Times New Roman"/>
          <w:sz w:val="28"/>
          <w:szCs w:val="28"/>
        </w:rPr>
        <w:t xml:space="preserve">HIV &amp; RPR testing done at ICTC centre at MHC &amp; GMC. 25 HRG is linked to ART and PT was given to 9 HRGs. Treatment is been provided to the HRGs under STI setup with the PPP Doctor.  No TB case detected in the current year. For ART follow-up is not done by the organization LFU was visible. </w:t>
      </w:r>
    </w:p>
    <w:p w:rsidR="008D182C" w:rsidRPr="00301A21" w:rsidRDefault="008D182C">
      <w:pPr>
        <w:jc w:val="both"/>
        <w:rPr>
          <w:rFonts w:asciiTheme="majorHAnsi" w:eastAsia="Times New Roman" w:hAnsiTheme="majorHAnsi" w:cs="Times New Roman"/>
          <w:sz w:val="28"/>
          <w:szCs w:val="28"/>
        </w:rPr>
      </w:pPr>
    </w:p>
    <w:p w:rsidR="008D182C" w:rsidRPr="00301A21" w:rsidRDefault="008D182C">
      <w:pPr>
        <w:rPr>
          <w:rFonts w:asciiTheme="majorHAnsi" w:hAnsiTheme="majorHAnsi"/>
          <w:color w:val="FF0000"/>
          <w:sz w:val="28"/>
          <w:szCs w:val="28"/>
        </w:rPr>
      </w:pPr>
    </w:p>
    <w:p w:rsidR="008D182C" w:rsidRPr="00301A21" w:rsidRDefault="008D182C">
      <w:pPr>
        <w:rPr>
          <w:rFonts w:asciiTheme="majorHAnsi" w:hAnsiTheme="majorHAnsi"/>
          <w:color w:val="FF0000"/>
          <w:sz w:val="28"/>
          <w:szCs w:val="28"/>
        </w:rPr>
      </w:pPr>
    </w:p>
    <w:p w:rsidR="008D182C" w:rsidRPr="00301A21" w:rsidRDefault="00342221">
      <w:pPr>
        <w:numPr>
          <w:ilvl w:val="0"/>
          <w:numId w:val="18"/>
        </w:numPr>
        <w:rPr>
          <w:rFonts w:asciiTheme="majorHAnsi" w:hAnsiTheme="majorHAnsi"/>
          <w:color w:val="00000A"/>
          <w:sz w:val="28"/>
          <w:szCs w:val="28"/>
        </w:rPr>
      </w:pPr>
      <w:r w:rsidRPr="00301A21">
        <w:rPr>
          <w:rFonts w:asciiTheme="majorHAnsi" w:hAnsiTheme="majorHAnsi"/>
          <w:color w:val="00000A"/>
          <w:sz w:val="28"/>
          <w:szCs w:val="28"/>
        </w:rPr>
        <w:t>Documentation- Availability of treatment registers, referral slips, follow up cards (as applicable- mentioned in the proposal), stock register for medicines, documents reflecting presence of system for procurement of medicines as endorsed by NACO/SACS and the supporting official documents in this regard.</w:t>
      </w:r>
    </w:p>
    <w:p w:rsidR="008D182C" w:rsidRPr="00301A21" w:rsidRDefault="008D182C">
      <w:pPr>
        <w:rPr>
          <w:rFonts w:asciiTheme="majorHAnsi" w:hAnsiTheme="majorHAnsi"/>
          <w:color w:val="00000A"/>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t>All clinic related documentation is maintained by Counselor and updated, all project registers are in place. Referral records are maintained properly. Crosschecking with ICTCs was done and observed that all the referrals are maintained.</w:t>
      </w: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00000A"/>
          <w:sz w:val="28"/>
          <w:szCs w:val="28"/>
        </w:rPr>
      </w:pPr>
    </w:p>
    <w:p w:rsidR="008D182C" w:rsidRPr="00301A21" w:rsidRDefault="00342221">
      <w:pPr>
        <w:numPr>
          <w:ilvl w:val="0"/>
          <w:numId w:val="19"/>
        </w:numPr>
        <w:rPr>
          <w:rFonts w:asciiTheme="majorHAnsi" w:hAnsiTheme="majorHAnsi"/>
          <w:color w:val="00000A"/>
          <w:sz w:val="28"/>
          <w:szCs w:val="28"/>
        </w:rPr>
      </w:pPr>
      <w:r w:rsidRPr="00301A21">
        <w:rPr>
          <w:rFonts w:asciiTheme="majorHAnsi" w:hAnsiTheme="majorHAnsi"/>
          <w:color w:val="00000A"/>
          <w:sz w:val="28"/>
          <w:szCs w:val="28"/>
        </w:rPr>
        <w:t>Availability of Condoms- Type of distribution channel, accessibility, adequacy etc.</w:t>
      </w:r>
    </w:p>
    <w:p w:rsidR="008D182C" w:rsidRPr="00301A21" w:rsidRDefault="008D182C">
      <w:pPr>
        <w:rPr>
          <w:rFonts w:asciiTheme="majorHAnsi" w:hAnsiTheme="majorHAnsi"/>
          <w:color w:val="00000A"/>
          <w:sz w:val="28"/>
          <w:szCs w:val="28"/>
        </w:rPr>
      </w:pPr>
    </w:p>
    <w:p w:rsidR="008D182C" w:rsidRPr="00301A21" w:rsidRDefault="00342221">
      <w:pPr>
        <w:jc w:val="both"/>
        <w:rPr>
          <w:rFonts w:asciiTheme="majorHAnsi" w:eastAsia="Times New Roman" w:hAnsiTheme="majorHAnsi" w:cs="Times New Roman"/>
          <w:sz w:val="28"/>
          <w:szCs w:val="28"/>
        </w:rPr>
      </w:pPr>
      <w:r w:rsidRPr="00301A21">
        <w:rPr>
          <w:rFonts w:asciiTheme="majorHAnsi" w:hAnsiTheme="majorHAnsi"/>
          <w:color w:val="00000A"/>
          <w:sz w:val="28"/>
          <w:szCs w:val="28"/>
        </w:rPr>
        <w:t xml:space="preserve">Free condom distribution is done on the basis of need; condoms are mainly distributed by peer educators. Outlets including blind depots are there. </w:t>
      </w:r>
      <w:r w:rsidRPr="00301A21">
        <w:rPr>
          <w:rFonts w:asciiTheme="majorHAnsi" w:eastAsia="Times New Roman" w:hAnsiTheme="majorHAnsi" w:cs="Times New Roman"/>
          <w:sz w:val="28"/>
          <w:szCs w:val="28"/>
        </w:rPr>
        <w:t xml:space="preserve">Social marketing of condoms initiated . </w:t>
      </w:r>
    </w:p>
    <w:p w:rsidR="008D182C" w:rsidRPr="00301A21" w:rsidRDefault="008D182C">
      <w:pPr>
        <w:rPr>
          <w:rFonts w:asciiTheme="majorHAnsi" w:hAnsiTheme="majorHAnsi"/>
          <w:color w:val="00000A"/>
          <w:sz w:val="28"/>
          <w:szCs w:val="28"/>
        </w:rPr>
      </w:pPr>
    </w:p>
    <w:p w:rsidR="008D182C" w:rsidRPr="00301A21" w:rsidRDefault="00342221">
      <w:pPr>
        <w:numPr>
          <w:ilvl w:val="0"/>
          <w:numId w:val="20"/>
        </w:numPr>
        <w:rPr>
          <w:rFonts w:asciiTheme="majorHAnsi" w:hAnsiTheme="majorHAnsi"/>
          <w:color w:val="00000A"/>
          <w:sz w:val="28"/>
          <w:szCs w:val="28"/>
        </w:rPr>
      </w:pPr>
      <w:r w:rsidRPr="00301A21">
        <w:rPr>
          <w:rFonts w:asciiTheme="majorHAnsi" w:hAnsiTheme="majorHAnsi"/>
          <w:color w:val="00000A"/>
          <w:sz w:val="28"/>
          <w:szCs w:val="28"/>
        </w:rPr>
        <w:t>No. of condoms distributed- No. of condoms distributed through different channels/regular contacts.</w:t>
      </w:r>
    </w:p>
    <w:p w:rsidR="008D182C" w:rsidRPr="00301A21" w:rsidRDefault="008D182C">
      <w:pPr>
        <w:jc w:val="both"/>
        <w:rPr>
          <w:rFonts w:asciiTheme="majorHAnsi" w:hAnsiTheme="majorHAnsi"/>
          <w:color w:val="00000A"/>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t>During the year total no of condoms distributed for free are 126000 and SM condoms sold are 4700.</w:t>
      </w:r>
    </w:p>
    <w:p w:rsidR="008D182C" w:rsidRPr="00301A21" w:rsidRDefault="008D182C">
      <w:pPr>
        <w:rPr>
          <w:rFonts w:asciiTheme="majorHAnsi" w:hAnsiTheme="majorHAnsi"/>
          <w:color w:val="00000A"/>
          <w:sz w:val="28"/>
          <w:szCs w:val="28"/>
        </w:rPr>
      </w:pPr>
    </w:p>
    <w:p w:rsidR="008D182C" w:rsidRPr="00301A21" w:rsidRDefault="008D182C">
      <w:pPr>
        <w:rPr>
          <w:rFonts w:asciiTheme="majorHAnsi" w:hAnsiTheme="majorHAnsi"/>
          <w:color w:val="FF0000"/>
          <w:sz w:val="28"/>
          <w:szCs w:val="28"/>
        </w:rPr>
      </w:pPr>
    </w:p>
    <w:p w:rsidR="008D182C" w:rsidRPr="00301A21" w:rsidRDefault="00342221">
      <w:pPr>
        <w:rPr>
          <w:rFonts w:asciiTheme="majorHAnsi" w:hAnsiTheme="majorHAnsi"/>
          <w:color w:val="00000A"/>
          <w:sz w:val="28"/>
          <w:szCs w:val="28"/>
        </w:rPr>
      </w:pPr>
      <w:r w:rsidRPr="00301A21">
        <w:rPr>
          <w:rFonts w:asciiTheme="majorHAnsi" w:hAnsiTheme="majorHAnsi"/>
          <w:color w:val="00000A"/>
          <w:sz w:val="28"/>
          <w:szCs w:val="28"/>
        </w:rPr>
        <w:t>8. No. of Needles / Syringes distributed through outreach / DIC. -NA</w:t>
      </w:r>
    </w:p>
    <w:p w:rsidR="008D182C" w:rsidRPr="00301A21" w:rsidRDefault="008D182C">
      <w:pPr>
        <w:rPr>
          <w:rFonts w:asciiTheme="majorHAnsi" w:hAnsiTheme="majorHAnsi"/>
          <w:color w:val="00000A"/>
          <w:sz w:val="28"/>
          <w:szCs w:val="28"/>
        </w:rPr>
      </w:pPr>
    </w:p>
    <w:p w:rsidR="008D182C" w:rsidRPr="00301A21" w:rsidRDefault="00342221">
      <w:pPr>
        <w:numPr>
          <w:ilvl w:val="0"/>
          <w:numId w:val="21"/>
        </w:numPr>
        <w:rPr>
          <w:rFonts w:asciiTheme="majorHAnsi" w:hAnsiTheme="majorHAnsi"/>
          <w:color w:val="00000A"/>
          <w:sz w:val="28"/>
          <w:szCs w:val="28"/>
        </w:rPr>
      </w:pPr>
      <w:r w:rsidRPr="00301A21">
        <w:rPr>
          <w:rFonts w:asciiTheme="majorHAnsi" w:hAnsiTheme="majorHAnsi"/>
          <w:color w:val="00000A"/>
          <w:sz w:val="28"/>
          <w:szCs w:val="28"/>
        </w:rPr>
        <w:t>Information on linkages for ICTC, DOT, ART, STI clinics.</w:t>
      </w:r>
    </w:p>
    <w:p w:rsidR="008D182C" w:rsidRPr="00301A21" w:rsidRDefault="008D182C">
      <w:pPr>
        <w:rPr>
          <w:rFonts w:asciiTheme="majorHAnsi" w:hAnsiTheme="majorHAnsi"/>
          <w:color w:val="FF0000"/>
          <w:sz w:val="28"/>
          <w:szCs w:val="28"/>
        </w:rPr>
      </w:pPr>
    </w:p>
    <w:p w:rsidR="008D182C" w:rsidRPr="00301A21" w:rsidRDefault="00342221">
      <w:pPr>
        <w:jc w:val="both"/>
        <w:rPr>
          <w:rFonts w:asciiTheme="majorHAnsi" w:hAnsiTheme="majorHAnsi"/>
          <w:color w:val="00000A"/>
          <w:sz w:val="28"/>
          <w:szCs w:val="28"/>
        </w:rPr>
      </w:pPr>
      <w:r w:rsidRPr="00301A21">
        <w:rPr>
          <w:rFonts w:asciiTheme="majorHAnsi" w:hAnsiTheme="majorHAnsi"/>
          <w:color w:val="00000A"/>
          <w:sz w:val="28"/>
          <w:szCs w:val="28"/>
        </w:rPr>
        <w:t>Organization has effective linkages with ICTC, ART, DOTS and STI clinics. All the referrals done to ICTCs were actually tested for HIV and RPR. Till date one FSW is linked with ART and one is still not linked. In last nine months no positive case is detected for HIV and TB.</w:t>
      </w:r>
    </w:p>
    <w:p w:rsidR="008D182C" w:rsidRPr="00301A21" w:rsidRDefault="008D182C">
      <w:pPr>
        <w:rPr>
          <w:rFonts w:asciiTheme="majorHAnsi" w:hAnsiTheme="majorHAnsi"/>
          <w:color w:val="FF0000"/>
          <w:sz w:val="28"/>
          <w:szCs w:val="28"/>
        </w:rPr>
      </w:pPr>
    </w:p>
    <w:p w:rsidR="008D182C" w:rsidRPr="00301A21" w:rsidRDefault="008D182C">
      <w:pPr>
        <w:rPr>
          <w:rFonts w:asciiTheme="majorHAnsi" w:hAnsiTheme="majorHAnsi"/>
          <w:color w:val="FF0000"/>
          <w:sz w:val="28"/>
          <w:szCs w:val="28"/>
        </w:rPr>
      </w:pPr>
    </w:p>
    <w:p w:rsidR="008D182C" w:rsidRPr="00301A21" w:rsidRDefault="00342221">
      <w:pPr>
        <w:rPr>
          <w:rFonts w:asciiTheme="majorHAnsi" w:hAnsiTheme="majorHAnsi"/>
          <w:color w:val="00000A"/>
          <w:sz w:val="28"/>
          <w:szCs w:val="28"/>
        </w:rPr>
      </w:pPr>
      <w:r w:rsidRPr="00301A21">
        <w:rPr>
          <w:rFonts w:asciiTheme="majorHAnsi" w:hAnsiTheme="majorHAnsi"/>
          <w:color w:val="00000A"/>
          <w:sz w:val="28"/>
          <w:szCs w:val="28"/>
        </w:rPr>
        <w:t xml:space="preserve">10. Referrals and follows up </w:t>
      </w:r>
    </w:p>
    <w:p w:rsidR="008D182C" w:rsidRPr="00301A21" w:rsidRDefault="00342221">
      <w:pPr>
        <w:jc w:val="both"/>
        <w:rPr>
          <w:rFonts w:asciiTheme="majorHAnsi" w:hAnsiTheme="majorHAnsi"/>
          <w:sz w:val="28"/>
          <w:szCs w:val="28"/>
        </w:rPr>
      </w:pPr>
      <w:r w:rsidRPr="00301A21">
        <w:rPr>
          <w:rFonts w:asciiTheme="majorHAnsi" w:hAnsiTheme="majorHAnsi"/>
          <w:sz w:val="28"/>
          <w:szCs w:val="28"/>
        </w:rPr>
        <w:t xml:space="preserve"> </w:t>
      </w:r>
    </w:p>
    <w:p w:rsidR="008D182C" w:rsidRPr="00301A21" w:rsidRDefault="00342221">
      <w:pPr>
        <w:jc w:val="both"/>
        <w:rPr>
          <w:rFonts w:asciiTheme="majorHAnsi" w:hAnsiTheme="majorHAnsi" w:cs="Times New Roman"/>
          <w:b/>
          <w:bCs/>
          <w:sz w:val="28"/>
          <w:szCs w:val="28"/>
        </w:rPr>
      </w:pPr>
      <w:r w:rsidRPr="00301A21">
        <w:rPr>
          <w:rFonts w:asciiTheme="majorHAnsi" w:hAnsiTheme="majorHAnsi"/>
          <w:color w:val="00000A"/>
          <w:sz w:val="28"/>
          <w:szCs w:val="28"/>
        </w:rPr>
        <w:t>Followup was done very effectively by counselor for the due list. From 25 seropositive cases detected till date by the organization. 4 PLHIV clients are expired, 10 are LFU.</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 </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V. Community participation </w:t>
      </w:r>
    </w:p>
    <w:p w:rsidR="008D182C" w:rsidRPr="00301A21" w:rsidRDefault="008D182C">
      <w:pPr>
        <w:rPr>
          <w:rFonts w:asciiTheme="majorHAnsi" w:hAnsiTheme="majorHAnsi" w:cs="Times New Roman"/>
          <w:i/>
          <w:color w:val="00000A"/>
          <w:sz w:val="28"/>
          <w:szCs w:val="28"/>
        </w:rPr>
      </w:pPr>
    </w:p>
    <w:p w:rsidR="008D182C" w:rsidRPr="00301A21" w:rsidRDefault="00342221">
      <w:pPr>
        <w:numPr>
          <w:ilvl w:val="0"/>
          <w:numId w:val="22"/>
        </w:num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Collectivization activities: No. of SHGs/Community groups/CBOs formed since inception, perspectives of these groups towards the project  .</w:t>
      </w:r>
    </w:p>
    <w:p w:rsidR="008D182C" w:rsidRPr="00301A21" w:rsidRDefault="008D182C">
      <w:pPr>
        <w:rPr>
          <w:rFonts w:asciiTheme="majorHAnsi" w:hAnsiTheme="majorHAnsi" w:cs="Times New Roman"/>
          <w:i/>
          <w:color w:val="00000A"/>
          <w:sz w:val="28"/>
          <w:szCs w:val="28"/>
        </w:rPr>
      </w:pPr>
    </w:p>
    <w:p w:rsidR="008D182C" w:rsidRPr="00301A21" w:rsidRDefault="00342221">
      <w:pPr>
        <w:jc w:val="both"/>
        <w:rPr>
          <w:rFonts w:asciiTheme="majorHAnsi" w:hAnsiTheme="majorHAnsi" w:cs="Times New Roman"/>
          <w:bCs/>
          <w:color w:val="00000A"/>
          <w:sz w:val="28"/>
          <w:szCs w:val="28"/>
        </w:rPr>
      </w:pPr>
      <w:r w:rsidRPr="00301A21">
        <w:rPr>
          <w:rFonts w:asciiTheme="majorHAnsi" w:hAnsiTheme="majorHAnsi" w:cs="Times New Roman"/>
          <w:color w:val="00000A"/>
          <w:sz w:val="28"/>
          <w:szCs w:val="28"/>
        </w:rPr>
        <w:t xml:space="preserve">2 Groups of 15 each members are there. There are Five committees formed by the project and there is community participation. </w:t>
      </w:r>
      <w:r w:rsidRPr="00301A21">
        <w:rPr>
          <w:rFonts w:asciiTheme="majorHAnsi" w:hAnsiTheme="majorHAnsi" w:cs="Times New Roman"/>
          <w:bCs/>
          <w:color w:val="00000A"/>
          <w:sz w:val="28"/>
          <w:szCs w:val="28"/>
        </w:rPr>
        <w:t>Recommended to have more groups of SHGs.</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numPr>
          <w:ilvl w:val="0"/>
          <w:numId w:val="23"/>
        </w:num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Community participation in project activities- level and extent of participation, reflection of the same in the activities and documents</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color w:val="00000A"/>
          <w:sz w:val="28"/>
          <w:szCs w:val="28"/>
        </w:rPr>
      </w:pPr>
      <w:r w:rsidRPr="00301A21">
        <w:rPr>
          <w:rFonts w:asciiTheme="majorHAnsi" w:hAnsiTheme="majorHAnsi" w:cs="Times New Roman"/>
          <w:color w:val="00000A"/>
          <w:sz w:val="28"/>
          <w:szCs w:val="28"/>
        </w:rPr>
        <w:t>DIC level events are not been organized due to lack of budget.  VATTA PURNIMA. DASERA,HALDHI KUM KUM,SATYA NARAYAN PUJA, WAD was done by the organization during the contract period.</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VI. Linkages </w:t>
      </w:r>
    </w:p>
    <w:p w:rsidR="008D182C" w:rsidRPr="00301A21" w:rsidRDefault="008D182C">
      <w:pPr>
        <w:rPr>
          <w:rFonts w:asciiTheme="majorHAnsi" w:hAnsiTheme="majorHAnsi" w:cs="Times New Roman"/>
          <w:i/>
          <w:color w:val="00000A"/>
          <w:sz w:val="28"/>
          <w:szCs w:val="28"/>
        </w:rPr>
      </w:pPr>
    </w:p>
    <w:p w:rsidR="008D182C" w:rsidRPr="00301A21" w:rsidRDefault="00342221">
      <w:pPr>
        <w:numPr>
          <w:ilvl w:val="0"/>
          <w:numId w:val="24"/>
        </w:num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Assess the linkages established with the various services providers like STI, ICTC, TB clinics etc…</w:t>
      </w:r>
    </w:p>
    <w:p w:rsidR="008D182C" w:rsidRPr="00301A21" w:rsidRDefault="008D182C">
      <w:pPr>
        <w:rPr>
          <w:rFonts w:asciiTheme="majorHAnsi" w:hAnsiTheme="majorHAnsi" w:cs="Times New Roman"/>
          <w:i/>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sz w:val="28"/>
          <w:szCs w:val="28"/>
        </w:rPr>
        <w:t>TI staff and community is having good access to ICTC, ART center.</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numPr>
          <w:ilvl w:val="0"/>
          <w:numId w:val="25"/>
        </w:num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Percentages of HRGs tested in ICTC and gap between referred and testeud.</w:t>
      </w:r>
    </w:p>
    <w:p w:rsidR="008D182C" w:rsidRPr="00301A21" w:rsidRDefault="008D182C">
      <w:pPr>
        <w:jc w:val="both"/>
        <w:rPr>
          <w:rFonts w:asciiTheme="majorHAnsi" w:hAnsiTheme="majorHAnsi" w:cs="Times New Roman"/>
          <w:color w:val="00000A"/>
          <w:sz w:val="28"/>
          <w:szCs w:val="28"/>
        </w:rPr>
      </w:pPr>
    </w:p>
    <w:p w:rsidR="008D182C" w:rsidRPr="00301A21" w:rsidRDefault="00342221">
      <w:pPr>
        <w:jc w:val="both"/>
        <w:rPr>
          <w:rFonts w:asciiTheme="majorHAnsi" w:hAnsiTheme="majorHAnsi" w:cs="Times New Roman"/>
          <w:color w:val="00000A"/>
          <w:sz w:val="28"/>
          <w:szCs w:val="28"/>
        </w:rPr>
      </w:pPr>
      <w:r w:rsidRPr="00301A21">
        <w:rPr>
          <w:rFonts w:asciiTheme="majorHAnsi" w:hAnsiTheme="majorHAnsi" w:cs="Times New Roman"/>
          <w:color w:val="00000A"/>
          <w:sz w:val="28"/>
          <w:szCs w:val="28"/>
        </w:rPr>
        <w:t>No gap found in number of HRG Referred and actually tested at ICTCs. Total registered population is 1216 active, out of the same 1045 are tested once and 2090 are tested twice.</w:t>
      </w:r>
    </w:p>
    <w:p w:rsidR="008D182C" w:rsidRPr="00301A21" w:rsidRDefault="00342221">
      <w:pPr>
        <w:jc w:val="both"/>
        <w:rPr>
          <w:rFonts w:asciiTheme="majorHAnsi" w:hAnsiTheme="majorHAnsi" w:cs="Times New Roman"/>
          <w:color w:val="00000A"/>
          <w:sz w:val="28"/>
          <w:szCs w:val="28"/>
        </w:rPr>
      </w:pPr>
      <w:r w:rsidRPr="00301A21">
        <w:rPr>
          <w:rFonts w:asciiTheme="majorHAnsi" w:hAnsiTheme="majorHAnsi" w:cs="Times New Roman"/>
          <w:color w:val="00000A"/>
          <w:sz w:val="28"/>
          <w:szCs w:val="28"/>
        </w:rPr>
        <w:t xml:space="preserve"> </w:t>
      </w:r>
    </w:p>
    <w:p w:rsidR="008D182C" w:rsidRPr="00301A21" w:rsidRDefault="008D182C">
      <w:pPr>
        <w:rPr>
          <w:rFonts w:asciiTheme="majorHAnsi" w:hAnsiTheme="majorHAnsi" w:cs="Times New Roman"/>
          <w:i/>
          <w:color w:val="00000A"/>
          <w:sz w:val="28"/>
          <w:szCs w:val="28"/>
        </w:rPr>
      </w:pPr>
    </w:p>
    <w:p w:rsidR="008D182C" w:rsidRPr="00301A21" w:rsidRDefault="00342221">
      <w:pPr>
        <w:numPr>
          <w:ilvl w:val="0"/>
          <w:numId w:val="26"/>
        </w:num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Support system developed with various stakeholders and involvement of various stakeholders in the project.</w:t>
      </w:r>
    </w:p>
    <w:p w:rsidR="008D182C" w:rsidRPr="00301A21" w:rsidRDefault="008D182C">
      <w:pPr>
        <w:rPr>
          <w:rFonts w:asciiTheme="majorHAnsi" w:hAnsiTheme="majorHAnsi" w:cs="Times New Roman"/>
          <w:i/>
          <w:color w:val="00000A"/>
          <w:sz w:val="28"/>
          <w:szCs w:val="28"/>
        </w:rPr>
      </w:pPr>
    </w:p>
    <w:p w:rsidR="00093EFE" w:rsidRDefault="00342221" w:rsidP="00093EFE">
      <w:pPr>
        <w:jc w:val="both"/>
        <w:rPr>
          <w:rFonts w:asciiTheme="majorHAnsi" w:eastAsia="Times New Roman" w:hAnsiTheme="majorHAnsi" w:cs="Times New Roman"/>
          <w:sz w:val="28"/>
          <w:szCs w:val="28"/>
        </w:rPr>
      </w:pPr>
      <w:r w:rsidRPr="00301A21">
        <w:rPr>
          <w:rFonts w:asciiTheme="majorHAnsi" w:eastAsia="Times New Roman" w:hAnsiTheme="majorHAnsi" w:cs="Times New Roman"/>
          <w:sz w:val="28"/>
          <w:szCs w:val="28"/>
        </w:rPr>
        <w:t>Meetings conducted with major stake holders are as per the need. Stake holders when asked said that they are happy with the project services, they are supportive to the ORWs and Peers at the field level especially during crises situations.</w:t>
      </w:r>
    </w:p>
    <w:p w:rsidR="00093EFE" w:rsidRDefault="00093EFE" w:rsidP="00093EFE">
      <w:pPr>
        <w:jc w:val="both"/>
        <w:rPr>
          <w:rFonts w:asciiTheme="majorHAnsi" w:eastAsia="Times New Roman" w:hAnsiTheme="majorHAnsi" w:cs="Times New Roman"/>
          <w:sz w:val="28"/>
          <w:szCs w:val="28"/>
        </w:rPr>
      </w:pPr>
    </w:p>
    <w:p w:rsidR="008D182C" w:rsidRPr="00093EFE" w:rsidRDefault="00342221" w:rsidP="00093EFE">
      <w:pPr>
        <w:jc w:val="both"/>
        <w:rPr>
          <w:rFonts w:asciiTheme="majorHAnsi" w:hAnsiTheme="majorHAnsi" w:cs="Times New Roman"/>
          <w:b/>
          <w:bCs/>
          <w:i/>
          <w:color w:val="00000A"/>
          <w:sz w:val="28"/>
          <w:szCs w:val="28"/>
          <w:u w:val="single"/>
        </w:rPr>
      </w:pPr>
      <w:r w:rsidRPr="00093EFE">
        <w:rPr>
          <w:rFonts w:asciiTheme="majorHAnsi" w:hAnsiTheme="majorHAnsi" w:cs="Times New Roman"/>
          <w:b/>
          <w:bCs/>
          <w:i/>
          <w:color w:val="00000A"/>
          <w:sz w:val="28"/>
          <w:szCs w:val="28"/>
          <w:u w:val="single"/>
        </w:rPr>
        <w:t xml:space="preserve"> Financial systems and procedures </w:t>
      </w:r>
    </w:p>
    <w:p w:rsidR="008D182C" w:rsidRPr="00301A21" w:rsidRDefault="008D182C">
      <w:pPr>
        <w:rPr>
          <w:rFonts w:asciiTheme="majorHAnsi" w:hAnsiTheme="majorHAnsi" w:cs="Times New Roman"/>
          <w:i/>
          <w:color w:val="00000A"/>
          <w:sz w:val="28"/>
          <w:szCs w:val="28"/>
        </w:rPr>
      </w:pPr>
    </w:p>
    <w:p w:rsidR="008D182C" w:rsidRPr="00301A21" w:rsidRDefault="00342221">
      <w:pPr>
        <w:numPr>
          <w:ilvl w:val="0"/>
          <w:numId w:val="27"/>
        </w:num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Systems of planning: Existence and adherence to NGO-CBO guidelines/ any approved systems endorsed by SACS/NACO- supporting official communication.</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Project follows the NGO/CBO Guidelines.</w:t>
      </w:r>
    </w:p>
    <w:p w:rsidR="008D182C" w:rsidRPr="00301A21" w:rsidRDefault="008D182C">
      <w:pPr>
        <w:jc w:val="both"/>
        <w:rPr>
          <w:rFonts w:asciiTheme="majorHAnsi" w:eastAsia="Calibri" w:hAnsiTheme="majorHAnsi" w:cs="Calibri"/>
          <w:color w:val="00000A"/>
          <w:sz w:val="28"/>
          <w:szCs w:val="28"/>
        </w:rPr>
      </w:pPr>
    </w:p>
    <w:p w:rsidR="008D182C" w:rsidRPr="00301A21" w:rsidRDefault="00342221">
      <w:pPr>
        <w:jc w:val="both"/>
        <w:rPr>
          <w:rFonts w:asciiTheme="majorHAnsi" w:eastAsia="Mangal" w:hAnsiTheme="majorHAnsi" w:cs="Mangal"/>
          <w:sz w:val="28"/>
          <w:szCs w:val="28"/>
        </w:rPr>
      </w:pPr>
      <w:r w:rsidRPr="00301A21">
        <w:rPr>
          <w:rFonts w:asciiTheme="majorHAnsi" w:eastAsia="Calibri" w:hAnsiTheme="majorHAnsi" w:cs="Calibri"/>
          <w:color w:val="00000A"/>
          <w:sz w:val="28"/>
          <w:szCs w:val="28"/>
        </w:rPr>
        <w:t xml:space="preserve">Vouchers and bills are maintained with approval. The </w:t>
      </w:r>
      <w:r w:rsidRPr="00301A21">
        <w:rPr>
          <w:rFonts w:asciiTheme="majorHAnsi" w:eastAsia="Mangal" w:hAnsiTheme="majorHAnsi" w:cs="Mangal"/>
          <w:color w:val="00000A"/>
          <w:sz w:val="28"/>
          <w:szCs w:val="28"/>
        </w:rPr>
        <w:t xml:space="preserve">vouchers and bills are in place. </w:t>
      </w:r>
      <w:r w:rsidRPr="00301A21">
        <w:rPr>
          <w:rFonts w:asciiTheme="majorHAnsi" w:eastAsia="Calibri" w:hAnsiTheme="majorHAnsi" w:cs="Calibri"/>
          <w:sz w:val="28"/>
          <w:szCs w:val="28"/>
        </w:rPr>
        <w:t xml:space="preserve">The SOEs are submitted to GSACS office and taking </w:t>
      </w:r>
      <w:r w:rsidRPr="00301A21">
        <w:rPr>
          <w:rFonts w:asciiTheme="majorHAnsi" w:eastAsia="Mangal" w:hAnsiTheme="majorHAnsi" w:cs="Mangal"/>
          <w:sz w:val="28"/>
          <w:szCs w:val="28"/>
        </w:rPr>
        <w:t>acknowledgment. April and may 2015 due to unavailability of funds the SOE is not been submitted, advised to submit NIL SOE.</w:t>
      </w:r>
    </w:p>
    <w:p w:rsidR="008D182C" w:rsidRPr="00301A21" w:rsidRDefault="008D182C">
      <w:pPr>
        <w:rPr>
          <w:rFonts w:asciiTheme="majorHAnsi" w:eastAsia="Mangal" w:hAnsiTheme="majorHAnsi" w:cs="Mangal"/>
          <w:color w:val="00000A"/>
          <w:sz w:val="28"/>
          <w:szCs w:val="28"/>
        </w:rPr>
      </w:pPr>
    </w:p>
    <w:p w:rsidR="008D182C" w:rsidRPr="00301A21" w:rsidRDefault="00342221">
      <w:pPr>
        <w:numPr>
          <w:ilvl w:val="0"/>
          <w:numId w:val="28"/>
        </w:num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Systems of payments- Existence and adherence of payments endorsed by SACS/NACO, availability and practice of using printed and serialized vouchers, approval systems and norms, verification of documents with minutes, quotations, bills, vouchers, stock and issue registers, practice of settling of advances before making further payments.</w:t>
      </w:r>
    </w:p>
    <w:p w:rsidR="008D182C" w:rsidRPr="00301A21" w:rsidRDefault="008D182C">
      <w:pPr>
        <w:suppressAutoHyphens w:val="0"/>
        <w:spacing w:line="240" w:lineRule="auto"/>
        <w:ind w:left="360"/>
        <w:rPr>
          <w:rFonts w:asciiTheme="majorHAnsi" w:eastAsia="Times New Roman" w:hAnsiTheme="majorHAnsi" w:cs="Calibri"/>
          <w:color w:val="auto"/>
          <w:kern w:val="0"/>
          <w:sz w:val="28"/>
          <w:szCs w:val="28"/>
          <w:lang w:eastAsia="en-US" w:bidi="ar-SA"/>
        </w:rPr>
      </w:pPr>
    </w:p>
    <w:p w:rsidR="008D182C" w:rsidRPr="00301A21" w:rsidRDefault="00342221">
      <w:pPr>
        <w:rPr>
          <w:rFonts w:asciiTheme="majorHAnsi" w:eastAsia="Times New Roman" w:hAnsiTheme="majorHAnsi" w:cs="Calibri"/>
          <w:color w:val="auto"/>
          <w:kern w:val="0"/>
          <w:sz w:val="28"/>
          <w:szCs w:val="28"/>
          <w:lang w:eastAsia="en-US" w:bidi="ar-SA"/>
        </w:rPr>
      </w:pPr>
      <w:r w:rsidRPr="00301A21">
        <w:rPr>
          <w:rFonts w:asciiTheme="majorHAnsi" w:eastAsia="Times New Roman" w:hAnsiTheme="majorHAnsi" w:cs="Calibri"/>
          <w:color w:val="auto"/>
          <w:kern w:val="0"/>
          <w:sz w:val="28"/>
          <w:szCs w:val="28"/>
          <w:lang w:eastAsia="en-US" w:bidi="ar-SA"/>
        </w:rPr>
        <w:t>All vouchers are in printed form and machine numbered, ledger is maintained on computer in Tally package and also on books. All payments are made obtaining bills and supporting documents. Salaries and TA are paid to staffs by their SB accounts.</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3. Systems of procurement- Existence and adherence of systems and mechanism of procurement as endorsed by SACS/NACO, adherence of WHO-GMP practices for procurement of medicines, systems of quality checking. </w:t>
      </w:r>
    </w:p>
    <w:p w:rsidR="008D182C" w:rsidRPr="00301A21" w:rsidRDefault="008D182C">
      <w:pPr>
        <w:rPr>
          <w:rFonts w:asciiTheme="majorHAnsi" w:hAnsiTheme="majorHAnsi" w:cs="Times New Roman"/>
          <w:i/>
          <w:color w:val="00000A"/>
          <w:sz w:val="28"/>
          <w:szCs w:val="28"/>
        </w:rPr>
      </w:pPr>
    </w:p>
    <w:p w:rsidR="008D182C" w:rsidRPr="00301A21" w:rsidRDefault="00342221">
      <w:pPr>
        <w:suppressAutoHyphens w:val="0"/>
        <w:spacing w:line="240" w:lineRule="auto"/>
        <w:rPr>
          <w:rFonts w:asciiTheme="majorHAnsi" w:eastAsia="Times New Roman" w:hAnsiTheme="majorHAnsi" w:cs="Calibri"/>
          <w:color w:val="auto"/>
          <w:kern w:val="0"/>
          <w:sz w:val="28"/>
          <w:szCs w:val="28"/>
          <w:lang w:eastAsia="en-US" w:bidi="ar-SA"/>
        </w:rPr>
      </w:pPr>
      <w:r w:rsidRPr="00301A21">
        <w:rPr>
          <w:rFonts w:asciiTheme="majorHAnsi" w:eastAsia="Times New Roman" w:hAnsiTheme="majorHAnsi" w:cs="Calibri"/>
          <w:color w:val="auto"/>
          <w:kern w:val="0"/>
          <w:sz w:val="28"/>
          <w:szCs w:val="28"/>
          <w:lang w:eastAsia="en-US" w:bidi="ar-SA"/>
        </w:rPr>
        <w:t>Since there was no purchases procurement was not applicable.</w:t>
      </w:r>
    </w:p>
    <w:p w:rsidR="008D182C" w:rsidRPr="00301A21" w:rsidRDefault="008D182C">
      <w:pPr>
        <w:suppressAutoHyphens w:val="0"/>
        <w:spacing w:line="240" w:lineRule="auto"/>
        <w:ind w:left="360"/>
        <w:rPr>
          <w:rFonts w:asciiTheme="majorHAnsi" w:eastAsia="Times New Roman" w:hAnsiTheme="majorHAnsi" w:cs="Calibri"/>
          <w:color w:val="auto"/>
          <w:kern w:val="0"/>
          <w:sz w:val="28"/>
          <w:szCs w:val="28"/>
          <w:lang w:eastAsia="en-US" w:bidi="ar-SA"/>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4. Systems of documentation- Availability of bank accounts(maintained jointly, reconciliation made monthly basis), audit reports</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eastAsia="Times New Roman" w:hAnsiTheme="majorHAnsi" w:cs="Calibri"/>
          <w:color w:val="auto"/>
          <w:kern w:val="0"/>
          <w:sz w:val="28"/>
          <w:szCs w:val="28"/>
          <w:lang w:eastAsia="en-US" w:bidi="ar-SA"/>
        </w:rPr>
      </w:pPr>
      <w:r w:rsidRPr="00301A21">
        <w:rPr>
          <w:rFonts w:asciiTheme="majorHAnsi" w:eastAsia="Times New Roman" w:hAnsiTheme="majorHAnsi" w:cs="Calibri"/>
          <w:color w:val="auto"/>
          <w:kern w:val="0"/>
          <w:sz w:val="28"/>
          <w:szCs w:val="28"/>
          <w:lang w:eastAsia="en-US" w:bidi="ar-SA"/>
        </w:rPr>
        <w:t>All vouchers are in printed form and machine numbered, ledger is maintained on computer in Tally package and also on books. Cash book is maintained on daily basis/entry made in the software tally (varified cash book and interviewed accountant.</w:t>
      </w:r>
    </w:p>
    <w:p w:rsidR="008D182C" w:rsidRPr="00301A21" w:rsidRDefault="008D182C">
      <w:pPr>
        <w:rPr>
          <w:rFonts w:asciiTheme="majorHAnsi" w:hAnsiTheme="majorHAnsi" w:cs="Times New Roman"/>
          <w:i/>
          <w:color w:val="00000A"/>
          <w:sz w:val="28"/>
          <w:szCs w:val="28"/>
        </w:rPr>
      </w:pPr>
    </w:p>
    <w:p w:rsidR="008D182C" w:rsidRDefault="00342221">
      <w:pPr>
        <w:rPr>
          <w:rFonts w:asciiTheme="majorHAnsi" w:hAnsiTheme="majorHAnsi" w:cs="Times New Roman"/>
          <w:b/>
          <w:bCs/>
          <w:i/>
          <w:color w:val="00000A"/>
          <w:sz w:val="28"/>
          <w:szCs w:val="28"/>
          <w:u w:val="single"/>
        </w:rPr>
      </w:pPr>
      <w:r w:rsidRPr="00093EFE">
        <w:rPr>
          <w:rFonts w:asciiTheme="majorHAnsi" w:hAnsiTheme="majorHAnsi" w:cs="Times New Roman"/>
          <w:b/>
          <w:bCs/>
          <w:i/>
          <w:color w:val="00000A"/>
          <w:sz w:val="28"/>
          <w:szCs w:val="28"/>
          <w:u w:val="single"/>
        </w:rPr>
        <w:t xml:space="preserve">VIII. Competency of the project staff </w:t>
      </w:r>
    </w:p>
    <w:p w:rsidR="00093EFE" w:rsidRPr="00093EFE" w:rsidRDefault="00093EFE">
      <w:pPr>
        <w:rPr>
          <w:rFonts w:asciiTheme="majorHAnsi" w:hAnsiTheme="majorHAnsi" w:cs="Times New Roman"/>
          <w:b/>
          <w:bCs/>
          <w:i/>
          <w:color w:val="00000A"/>
          <w:sz w:val="28"/>
          <w:szCs w:val="28"/>
          <w:u w:val="single"/>
        </w:rPr>
      </w:pPr>
    </w:p>
    <w:p w:rsidR="008D182C" w:rsidRPr="00093EFE" w:rsidRDefault="00342221">
      <w:pPr>
        <w:rPr>
          <w:rFonts w:asciiTheme="majorHAnsi" w:hAnsiTheme="majorHAnsi" w:cs="Times New Roman"/>
          <w:b/>
          <w:i/>
          <w:color w:val="00000A"/>
          <w:sz w:val="28"/>
          <w:szCs w:val="28"/>
        </w:rPr>
      </w:pPr>
      <w:r w:rsidRPr="00093EFE">
        <w:rPr>
          <w:rFonts w:asciiTheme="majorHAnsi" w:hAnsiTheme="majorHAnsi" w:cs="Times New Roman"/>
          <w:b/>
          <w:i/>
          <w:color w:val="00000A"/>
          <w:sz w:val="28"/>
          <w:szCs w:val="28"/>
        </w:rPr>
        <w:t xml:space="preserve">VIII a. Project Manager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Educational qualification &amp; Experience as per norm, knowledge about the proposal, Quarterly and monthly plan in place, financial management, computerization and management of data, knowledge about program performance indicators, conduct review meetings and action taken based on the minutes, mentoring and field visit &amp; advocacy initiatives etc. </w:t>
      </w:r>
    </w:p>
    <w:p w:rsidR="008D182C" w:rsidRPr="00301A21" w:rsidRDefault="008D182C">
      <w:pPr>
        <w:rPr>
          <w:rFonts w:asciiTheme="majorHAnsi" w:hAnsiTheme="majorHAnsi" w:cs="Times New Roman"/>
          <w:i/>
          <w:color w:val="00000A"/>
          <w:sz w:val="28"/>
          <w:szCs w:val="28"/>
        </w:rPr>
      </w:pPr>
    </w:p>
    <w:p w:rsidR="008D182C" w:rsidRPr="00301A21" w:rsidRDefault="00342221">
      <w:pPr>
        <w:jc w:val="both"/>
        <w:rPr>
          <w:rFonts w:asciiTheme="majorHAnsi" w:hAnsiTheme="majorHAnsi" w:cs="Times New Roman"/>
          <w:color w:val="00000A"/>
          <w:sz w:val="28"/>
          <w:szCs w:val="28"/>
        </w:rPr>
      </w:pPr>
      <w:r w:rsidRPr="00301A21">
        <w:rPr>
          <w:rFonts w:asciiTheme="majorHAnsi" w:hAnsiTheme="majorHAnsi" w:cs="Times New Roman"/>
          <w:color w:val="00000A"/>
          <w:sz w:val="28"/>
          <w:szCs w:val="28"/>
        </w:rPr>
        <w:t>The Project Manager is working with the project since its beginning. He is executive Director of the governing board.  He had good vision about the progress of the project. Has good communication with staff. He has effective supervisory capacity about overall management of the project including programmatic and financial procedures. He is also actively participating in the field level activities.</w:t>
      </w:r>
    </w:p>
    <w:p w:rsidR="008D182C" w:rsidRPr="00301A21" w:rsidRDefault="008D182C">
      <w:pPr>
        <w:rPr>
          <w:rFonts w:asciiTheme="majorHAnsi" w:hAnsiTheme="majorHAnsi" w:cs="Times New Roman"/>
          <w:i/>
          <w:color w:val="00000A"/>
          <w:sz w:val="28"/>
          <w:szCs w:val="28"/>
        </w:rPr>
      </w:pPr>
    </w:p>
    <w:p w:rsidR="008D182C" w:rsidRPr="00093EFE" w:rsidRDefault="00342221">
      <w:pPr>
        <w:rPr>
          <w:rFonts w:asciiTheme="majorHAnsi" w:hAnsiTheme="majorHAnsi" w:cs="Times New Roman"/>
          <w:b/>
          <w:i/>
          <w:color w:val="00000A"/>
          <w:sz w:val="28"/>
          <w:szCs w:val="28"/>
        </w:rPr>
      </w:pPr>
      <w:r w:rsidRPr="00093EFE">
        <w:rPr>
          <w:rFonts w:asciiTheme="majorHAnsi" w:hAnsiTheme="majorHAnsi" w:cs="Times New Roman"/>
          <w:b/>
          <w:i/>
          <w:color w:val="00000A"/>
          <w:sz w:val="28"/>
          <w:szCs w:val="28"/>
        </w:rPr>
        <w:t xml:space="preserve">VIII b. ANM/Counselor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Clarity on risk assessment and risk reduction, knowledge on basic counseling and HIV, symptoms of STIs, maintenance and updating of data and registers, field visits and initiation of linkages etc </w:t>
      </w:r>
    </w:p>
    <w:p w:rsidR="008D182C" w:rsidRPr="00301A21" w:rsidRDefault="008D182C">
      <w:pPr>
        <w:rPr>
          <w:rFonts w:asciiTheme="majorHAnsi" w:hAnsiTheme="majorHAnsi" w:cs="Times New Roman"/>
          <w:i/>
          <w:color w:val="00000A"/>
          <w:sz w:val="28"/>
          <w:szCs w:val="28"/>
        </w:rPr>
      </w:pPr>
    </w:p>
    <w:p w:rsidR="008D182C" w:rsidRPr="00301A21" w:rsidRDefault="00342221">
      <w:pPr>
        <w:jc w:val="both"/>
        <w:rPr>
          <w:rFonts w:asciiTheme="majorHAnsi" w:hAnsiTheme="majorHAnsi" w:cs="Times New Roman"/>
          <w:color w:val="00000A"/>
          <w:sz w:val="28"/>
          <w:szCs w:val="28"/>
        </w:rPr>
      </w:pPr>
      <w:r w:rsidRPr="00301A21">
        <w:rPr>
          <w:rFonts w:asciiTheme="majorHAnsi" w:hAnsiTheme="majorHAnsi" w:cs="Times New Roman"/>
          <w:color w:val="00000A"/>
          <w:sz w:val="28"/>
          <w:szCs w:val="28"/>
        </w:rPr>
        <w:t xml:space="preserve">Counselor was first working as ORW in same Project of the Organisation and then later He is been promoted as Counselor in MSM project. He  is working with the organization for more than 8 years. With counseling activity she is also computing and compiling all the data needed for the project. Compiling </w:t>
      </w:r>
      <w:r w:rsidRPr="00301A21">
        <w:rPr>
          <w:rFonts w:asciiTheme="majorHAnsi" w:hAnsiTheme="majorHAnsi" w:cs="Times New Roman"/>
          <w:color w:val="00000A"/>
          <w:sz w:val="28"/>
          <w:szCs w:val="28"/>
        </w:rPr>
        <w:lastRenderedPageBreak/>
        <w:t xml:space="preserve">monthly reports, doing all the activities of M &amp; E officer. HE is belongs to the MSM community only. He used   counseling all the STI cases and visits to the field regularly. He is an asset for this organization. </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VIII c. ANM/Counselor in IDU TI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Clarity on risk assessment and risk reduction, knowledge on basic counseling and HIV, symptoms of STIs, maintenance and updating of data and registers. Working knowledge about local drug abuse scenario, drug-related counseling techniques (MET, RP, etc.), drug-related laws and drug abuse treatments.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For ANM, adequate abscess management skills.</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 NA</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093EFE" w:rsidRDefault="00342221">
      <w:pPr>
        <w:rPr>
          <w:rFonts w:asciiTheme="majorHAnsi" w:hAnsiTheme="majorHAnsi" w:cs="Times New Roman"/>
          <w:b/>
          <w:i/>
          <w:color w:val="00000A"/>
          <w:sz w:val="28"/>
          <w:szCs w:val="28"/>
        </w:rPr>
      </w:pPr>
      <w:r w:rsidRPr="00093EFE">
        <w:rPr>
          <w:rFonts w:asciiTheme="majorHAnsi" w:hAnsiTheme="majorHAnsi" w:cs="Times New Roman"/>
          <w:b/>
          <w:i/>
          <w:color w:val="00000A"/>
          <w:sz w:val="28"/>
          <w:szCs w:val="28"/>
        </w:rPr>
        <w:t xml:space="preserve">VIII d. ORW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Knowledge about target on various indicators for their PEs, outreach plan, hotspot analysis, STI symptoms, importance of RMC and ICTC testing, support to PEs, field level action based on review meetings etc.. </w:t>
      </w:r>
    </w:p>
    <w:p w:rsidR="008D182C" w:rsidRPr="00301A21" w:rsidRDefault="008D182C">
      <w:pPr>
        <w:jc w:val="both"/>
        <w:rPr>
          <w:rFonts w:asciiTheme="majorHAnsi" w:hAnsiTheme="majorHAnsi" w:cs="Times New Roman"/>
          <w:color w:val="00000A"/>
          <w:sz w:val="28"/>
          <w:szCs w:val="28"/>
        </w:rPr>
      </w:pPr>
    </w:p>
    <w:p w:rsidR="008D182C" w:rsidRPr="00301A21" w:rsidRDefault="00342221">
      <w:pPr>
        <w:jc w:val="both"/>
        <w:rPr>
          <w:rFonts w:asciiTheme="majorHAnsi" w:hAnsiTheme="majorHAnsi" w:cs="Times New Roman"/>
          <w:color w:val="00000A"/>
          <w:sz w:val="28"/>
          <w:szCs w:val="28"/>
        </w:rPr>
      </w:pPr>
      <w:r w:rsidRPr="00301A21">
        <w:rPr>
          <w:rFonts w:asciiTheme="majorHAnsi" w:hAnsiTheme="majorHAnsi" w:cs="Times New Roman"/>
          <w:color w:val="00000A"/>
          <w:sz w:val="28"/>
          <w:szCs w:val="28"/>
        </w:rPr>
        <w:t>ALL four the ORWs are from the community . project are 12</w:t>
      </w:r>
      <w:r w:rsidRPr="00301A21">
        <w:rPr>
          <w:rFonts w:asciiTheme="majorHAnsi" w:hAnsiTheme="majorHAnsi" w:cs="Times New Roman"/>
          <w:color w:val="00000A"/>
          <w:sz w:val="28"/>
          <w:szCs w:val="28"/>
          <w:vertAlign w:val="superscript"/>
        </w:rPr>
        <w:t>th</w:t>
      </w:r>
      <w:r w:rsidRPr="00301A21">
        <w:rPr>
          <w:rFonts w:asciiTheme="majorHAnsi" w:hAnsiTheme="majorHAnsi" w:cs="Times New Roman"/>
          <w:color w:val="00000A"/>
          <w:sz w:val="28"/>
          <w:szCs w:val="28"/>
        </w:rPr>
        <w:t xml:space="preserve"> standard pass. They are very much committed to the project activities. Have good rapport with community members. Have good coordination with peer educators. They are able to give information on STI and HIV. They themselves taking clients to the STI and ICTC at Govt. Centre. They are maintaining and supervising the condom outlets.</w:t>
      </w:r>
    </w:p>
    <w:p w:rsidR="008D182C" w:rsidRPr="00301A21" w:rsidRDefault="008D182C">
      <w:pPr>
        <w:jc w:val="both"/>
        <w:rPr>
          <w:rFonts w:asciiTheme="majorHAnsi" w:hAnsiTheme="majorHAnsi" w:cs="Times New Roman"/>
          <w:color w:val="00000A"/>
          <w:sz w:val="28"/>
          <w:szCs w:val="28"/>
        </w:rPr>
      </w:pPr>
    </w:p>
    <w:p w:rsidR="00124C63" w:rsidRPr="00301A21" w:rsidRDefault="00124C63">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093EFE" w:rsidRDefault="00342221">
      <w:pPr>
        <w:rPr>
          <w:rFonts w:asciiTheme="majorHAnsi" w:hAnsiTheme="majorHAnsi" w:cs="Times New Roman"/>
          <w:b/>
          <w:i/>
          <w:color w:val="00000A"/>
          <w:sz w:val="28"/>
          <w:szCs w:val="28"/>
        </w:rPr>
      </w:pPr>
      <w:r w:rsidRPr="00093EFE">
        <w:rPr>
          <w:rFonts w:asciiTheme="majorHAnsi" w:hAnsiTheme="majorHAnsi" w:cs="Times New Roman"/>
          <w:b/>
          <w:i/>
          <w:color w:val="00000A"/>
          <w:sz w:val="28"/>
          <w:szCs w:val="28"/>
        </w:rPr>
        <w:t xml:space="preserve">VIII e. Peer educators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Prioritization of hotspots, importance of RMC and ICTC testing, condom demonstration skill, knowledge about condom depot, symptoms of STI, knowledge about service facilities etc. </w:t>
      </w:r>
    </w:p>
    <w:p w:rsidR="008D182C" w:rsidRPr="00301A21" w:rsidRDefault="008D182C">
      <w:pPr>
        <w:rPr>
          <w:rFonts w:asciiTheme="majorHAnsi" w:hAnsiTheme="majorHAnsi" w:cs="Times New Roman"/>
          <w:i/>
          <w:color w:val="00000A"/>
          <w:sz w:val="28"/>
          <w:szCs w:val="28"/>
        </w:rPr>
      </w:pPr>
    </w:p>
    <w:p w:rsidR="008D182C" w:rsidRPr="00301A21" w:rsidRDefault="00342221">
      <w:pPr>
        <w:jc w:val="both"/>
        <w:rPr>
          <w:rFonts w:asciiTheme="majorHAnsi" w:hAnsiTheme="majorHAnsi" w:cs="Times New Roman"/>
          <w:i/>
          <w:color w:val="00000A"/>
          <w:sz w:val="28"/>
          <w:szCs w:val="28"/>
        </w:rPr>
      </w:pPr>
      <w:r w:rsidRPr="00301A21">
        <w:rPr>
          <w:rFonts w:asciiTheme="majorHAnsi" w:hAnsiTheme="majorHAnsi" w:cs="Times New Roman"/>
          <w:color w:val="00000A"/>
          <w:sz w:val="28"/>
          <w:szCs w:val="28"/>
        </w:rPr>
        <w:t>17 Peer educators are having good and effective rapport with community members. They are doing condom distribution based on demand and need as well at outlets. They are empowered and demonstrated condom demo satisfactorily.</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VIII f. Peer educators in IDU TI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lastRenderedPageBreak/>
        <w:t xml:space="preserve">Prioritization of hotspots, condom demonstration, importance of RMC and ICTC testing, knowledge about condom depot, symptoms of STI, working knowledge about abscess management, local drug abuse scenario, de-addiction facilities etc.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VIII g. Peer Educators in Migrant Projects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Whether the Peers represent the source States from where maximum migrants of the area belong to, whether they are able to prioritise the networks/locations where migrants work/reside/access high risk activities, whether the peers are able demonstrate condoms, able to plan their outreach, able to </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NA</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manage the DICs/ health camps, working knowledge about symptoms of STI, issues related to treatment of TB, services in ICTC &amp; ART.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VIII h. Peer Educators in Truckers Project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Whether the peers represent ex-truckers, active truckers, representing other important stake holders, the knowledge about STI, HIV, and ART. Condom demonstration skills, able to plan their outreach along with mid-media activity, STI clinics.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NA</w:t>
      </w:r>
    </w:p>
    <w:p w:rsidR="008D182C" w:rsidRPr="00093EFE" w:rsidRDefault="00342221">
      <w:pPr>
        <w:rPr>
          <w:rFonts w:asciiTheme="majorHAnsi" w:hAnsiTheme="majorHAnsi" w:cs="Times New Roman"/>
          <w:i/>
          <w:color w:val="00000A"/>
          <w:sz w:val="28"/>
          <w:szCs w:val="28"/>
        </w:rPr>
      </w:pPr>
      <w:r w:rsidRPr="00093EFE">
        <w:rPr>
          <w:rFonts w:asciiTheme="majorHAnsi" w:hAnsiTheme="majorHAnsi" w:cs="Times New Roman"/>
          <w:i/>
          <w:color w:val="00000A"/>
          <w:sz w:val="28"/>
          <w:szCs w:val="28"/>
        </w:rPr>
        <w:t xml:space="preserve">VIII i. M&amp;E officer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Whether the M&amp;E officer ( FSW and MSM/TG TIs with more than 800 population and all migrant Tis are eligible for separate M&amp;E officer) is able to provide analytical information about the gaps in outreach, service uptake to the project staff. Whether able to provide key information about various indicators reported in TI and STI CMIS reports. </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IX. a. Outreach activity in Core TI project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Interact with all PEs (FSW, MSM and IDU), interact with all ORWs. Outreach activities should reflect in the service uptake. Evidence based outreach plan, outreach monitoring, hotspot wise micro plan and its clarity to staff and PEs etc. </w:t>
      </w:r>
    </w:p>
    <w:p w:rsidR="008D182C" w:rsidRPr="00301A21" w:rsidRDefault="008D182C">
      <w:pPr>
        <w:rPr>
          <w:rFonts w:asciiTheme="majorHAnsi" w:hAnsiTheme="majorHAnsi" w:cs="Times New Roman"/>
          <w:i/>
          <w:color w:val="00000A"/>
          <w:sz w:val="28"/>
          <w:szCs w:val="28"/>
        </w:rPr>
      </w:pPr>
    </w:p>
    <w:p w:rsidR="008D182C" w:rsidRPr="00301A21" w:rsidRDefault="00342221">
      <w:pPr>
        <w:jc w:val="both"/>
        <w:rPr>
          <w:rFonts w:asciiTheme="majorHAnsi" w:hAnsiTheme="majorHAnsi" w:cs="Times New Roman"/>
          <w:color w:val="00000A"/>
          <w:sz w:val="28"/>
          <w:szCs w:val="28"/>
        </w:rPr>
      </w:pPr>
      <w:r w:rsidRPr="00301A21">
        <w:rPr>
          <w:rFonts w:asciiTheme="majorHAnsi" w:hAnsiTheme="majorHAnsi" w:cs="Times New Roman"/>
          <w:color w:val="00000A"/>
          <w:sz w:val="28"/>
          <w:szCs w:val="28"/>
        </w:rPr>
        <w:t>Outreach activities are well planned as per the micro-planning. Project outreach is 100% with at list one service. Coordination between ORWs, Counselor and Peers is very good and well planned. All staff is aware and adhering to their roles and responsibilities.</w:t>
      </w:r>
    </w:p>
    <w:p w:rsidR="008D182C" w:rsidRPr="00301A21" w:rsidRDefault="008D182C">
      <w:pPr>
        <w:jc w:val="both"/>
        <w:rPr>
          <w:rFonts w:asciiTheme="majorHAnsi" w:hAnsiTheme="majorHAnsi" w:cs="Times New Roman"/>
          <w:b/>
          <w:bCs/>
          <w:color w:val="00000A"/>
          <w:sz w:val="28"/>
          <w:szCs w:val="28"/>
        </w:rPr>
      </w:pPr>
    </w:p>
    <w:p w:rsidR="008D182C" w:rsidRPr="00301A21" w:rsidRDefault="008D182C">
      <w:pPr>
        <w:jc w:val="both"/>
        <w:rPr>
          <w:rFonts w:asciiTheme="majorHAnsi" w:hAnsiTheme="majorHAnsi" w:cs="Times New Roman"/>
          <w:color w:val="00000A"/>
          <w:sz w:val="28"/>
          <w:szCs w:val="28"/>
        </w:rPr>
      </w:pPr>
    </w:p>
    <w:p w:rsidR="008D182C" w:rsidRPr="00301A21" w:rsidRDefault="008D182C">
      <w:pPr>
        <w:jc w:val="both"/>
        <w:rPr>
          <w:rFonts w:asciiTheme="majorHAnsi" w:hAnsiTheme="majorHAnsi" w:cs="Times New Roman"/>
          <w:color w:val="00000A"/>
          <w:sz w:val="28"/>
          <w:szCs w:val="28"/>
        </w:rPr>
      </w:pPr>
    </w:p>
    <w:p w:rsidR="008D182C" w:rsidRPr="00301A21" w:rsidRDefault="008D182C">
      <w:pPr>
        <w:jc w:val="both"/>
        <w:rPr>
          <w:rFonts w:asciiTheme="majorHAnsi" w:hAnsiTheme="majorHAnsi" w:cs="Times New Roman"/>
          <w:color w:val="00000A"/>
          <w:sz w:val="28"/>
          <w:szCs w:val="28"/>
        </w:rPr>
      </w:pPr>
    </w:p>
    <w:p w:rsidR="008D182C" w:rsidRPr="00301A21" w:rsidRDefault="008D182C">
      <w:pPr>
        <w:jc w:val="both"/>
        <w:rPr>
          <w:rFonts w:asciiTheme="majorHAnsi" w:hAnsiTheme="majorHAnsi" w:cs="Times New Roman"/>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IX. b. Outreach activity in Truckers and Migrant Project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Interact with all PEs and ORWs to understand whether the number of outreach sessions conducted by the team is reflecting in service uptake that is whether enough clinic footfalls, Counseling is happening. Whether the stake holders are aware of the outreach sessions. Whether the timings of the outreach sessions are convenient / appropriate for the truckers/migrants when they can be approached etc. </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NA</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X. Services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Overall service uptake in the project, quality of services and service delivery, satisfactory level of HRGs, </w:t>
      </w:r>
    </w:p>
    <w:p w:rsidR="008D182C" w:rsidRPr="00301A21" w:rsidRDefault="008D182C">
      <w:pPr>
        <w:jc w:val="both"/>
        <w:rPr>
          <w:rFonts w:asciiTheme="majorHAnsi" w:hAnsiTheme="majorHAnsi" w:cs="Times New Roman"/>
          <w:i/>
          <w:color w:val="00000A"/>
          <w:sz w:val="28"/>
          <w:szCs w:val="28"/>
        </w:rPr>
      </w:pPr>
    </w:p>
    <w:p w:rsidR="008D182C" w:rsidRPr="00301A21" w:rsidRDefault="00342221">
      <w:pPr>
        <w:jc w:val="both"/>
        <w:rPr>
          <w:rFonts w:asciiTheme="majorHAnsi" w:eastAsia="Times New Roman" w:hAnsiTheme="majorHAnsi" w:cs="Times New Roman"/>
          <w:sz w:val="28"/>
          <w:szCs w:val="28"/>
        </w:rPr>
      </w:pPr>
      <w:r w:rsidRPr="00301A21">
        <w:rPr>
          <w:rFonts w:asciiTheme="majorHAnsi" w:hAnsiTheme="majorHAnsi" w:cs="Times New Roman"/>
          <w:color w:val="00000A"/>
          <w:sz w:val="28"/>
          <w:szCs w:val="28"/>
        </w:rPr>
        <w:t>Community's service uptake is good. Community members are availing PPP services and ICTC services. Staff is maintaining the confidentiality. DIC events need to be organized on regular basis.</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XI. Community involvement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How the TI has positioned the community participation in the TI, role of community in planning, implementation, Advocacy, monitoring etc </w:t>
      </w:r>
    </w:p>
    <w:p w:rsidR="008D182C" w:rsidRPr="00301A21" w:rsidRDefault="008D182C">
      <w:pPr>
        <w:rPr>
          <w:rFonts w:asciiTheme="majorHAnsi" w:hAnsiTheme="majorHAnsi" w:cs="Times New Roman"/>
          <w:i/>
          <w:color w:val="00000A"/>
          <w:sz w:val="28"/>
          <w:szCs w:val="28"/>
        </w:rPr>
      </w:pPr>
    </w:p>
    <w:p w:rsidR="008D182C" w:rsidRPr="00301A21" w:rsidRDefault="00342221">
      <w:pPr>
        <w:jc w:val="both"/>
        <w:rPr>
          <w:rFonts w:asciiTheme="majorHAnsi" w:eastAsia="Times New Roman" w:hAnsiTheme="majorHAnsi" w:cs="Times New Roman"/>
          <w:sz w:val="28"/>
          <w:szCs w:val="28"/>
        </w:rPr>
      </w:pPr>
      <w:r w:rsidRPr="00301A21">
        <w:rPr>
          <w:rFonts w:asciiTheme="majorHAnsi" w:eastAsia="Times New Roman" w:hAnsiTheme="majorHAnsi" w:cs="Times New Roman"/>
          <w:sz w:val="28"/>
          <w:szCs w:val="28"/>
        </w:rPr>
        <w:t xml:space="preserve">As per the records and registers, community involvement in Advocacy, Crisis is good. Community is not actively taking part in planning of the project activities. Crisis, Prgramme, Condom promotion, DIC, Advocacy and Community mobilization Committees are formed and Minute register is maintained. </w:t>
      </w: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XII. Commodities </w:t>
      </w:r>
    </w:p>
    <w:p w:rsidR="008D182C" w:rsidRPr="00301A21" w:rsidRDefault="00342221">
      <w:pPr>
        <w:rPr>
          <w:rFonts w:asciiTheme="majorHAnsi" w:hAnsiTheme="majorHAnsi" w:cs="Times New Roman"/>
          <w:i/>
          <w:color w:val="00000A"/>
          <w:sz w:val="28"/>
          <w:szCs w:val="28"/>
        </w:rPr>
      </w:pPr>
      <w:r w:rsidRPr="00301A21">
        <w:rPr>
          <w:rFonts w:asciiTheme="majorHAnsi" w:hAnsiTheme="majorHAnsi" w:cs="Times New Roman"/>
          <w:i/>
          <w:color w:val="00000A"/>
          <w:sz w:val="28"/>
          <w:szCs w:val="28"/>
        </w:rPr>
        <w:t xml:space="preserve">Hotspot / project level planning for condoms, needles and syringes. Method of demand calculation, Female condom programme if any, </w:t>
      </w:r>
    </w:p>
    <w:p w:rsidR="008D182C" w:rsidRPr="00301A21" w:rsidRDefault="008D182C">
      <w:pPr>
        <w:rPr>
          <w:rFonts w:asciiTheme="majorHAnsi" w:hAnsiTheme="majorHAnsi" w:cs="Times New Roman"/>
          <w:i/>
          <w:color w:val="00000A"/>
          <w:sz w:val="28"/>
          <w:szCs w:val="28"/>
        </w:rPr>
      </w:pPr>
    </w:p>
    <w:p w:rsidR="008D182C" w:rsidRPr="00301A21" w:rsidRDefault="00342221">
      <w:pPr>
        <w:jc w:val="both"/>
        <w:rPr>
          <w:rFonts w:asciiTheme="majorHAnsi" w:hAnsiTheme="majorHAnsi" w:cs="Times New Roman"/>
          <w:i/>
          <w:color w:val="00000A"/>
          <w:sz w:val="28"/>
          <w:szCs w:val="28"/>
        </w:rPr>
      </w:pPr>
      <w:r w:rsidRPr="00301A21">
        <w:rPr>
          <w:rFonts w:asciiTheme="majorHAnsi" w:hAnsiTheme="majorHAnsi" w:cs="Times New Roman"/>
          <w:color w:val="00000A"/>
          <w:sz w:val="28"/>
          <w:szCs w:val="28"/>
        </w:rPr>
        <w:t xml:space="preserve">Project is effectively doing condom distribution but still has vast scope for social marketing. Regular Condom Gap analysis should be done by the project </w:t>
      </w:r>
      <w:r w:rsidRPr="00301A21">
        <w:rPr>
          <w:rFonts w:asciiTheme="majorHAnsi" w:hAnsiTheme="majorHAnsi" w:cs="Times New Roman"/>
          <w:color w:val="00000A"/>
          <w:sz w:val="28"/>
          <w:szCs w:val="28"/>
        </w:rPr>
        <w:lastRenderedPageBreak/>
        <w:t>staffs. Condom Gap analysis formula  has to orient again to the all staff its recommended.</w:t>
      </w:r>
    </w:p>
    <w:p w:rsidR="008D182C" w:rsidRPr="00301A21" w:rsidRDefault="008D182C">
      <w:pPr>
        <w:rPr>
          <w:rFonts w:asciiTheme="majorHAnsi" w:hAnsiTheme="majorHAnsi" w:cs="Times New Roman"/>
          <w:i/>
          <w:color w:val="00000A"/>
          <w:sz w:val="28"/>
          <w:szCs w:val="28"/>
        </w:rPr>
      </w:pPr>
    </w:p>
    <w:p w:rsidR="008D182C" w:rsidRPr="00301A21" w:rsidRDefault="008D182C">
      <w:pPr>
        <w:rPr>
          <w:rFonts w:asciiTheme="majorHAnsi" w:hAnsiTheme="majorHAnsi" w:cs="Times New Roman"/>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XIII. Enabling environment </w:t>
      </w: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i/>
          <w:color w:val="00000A"/>
          <w:sz w:val="28"/>
          <w:szCs w:val="28"/>
        </w:rPr>
        <w:t xml:space="preserve">Systematic plan for advocacy, involvement of community in the advocacy, clarity on advocacy , networks and linkages, community response of project level advocacy and linkages with other services etc. </w:t>
      </w:r>
      <w:r w:rsidRPr="00301A21">
        <w:rPr>
          <w:rFonts w:asciiTheme="majorHAnsi" w:hAnsiTheme="majorHAnsi" w:cs="Times New Roman"/>
          <w:b/>
          <w:bCs/>
          <w:i/>
          <w:color w:val="00000A"/>
          <w:sz w:val="28"/>
          <w:szCs w:val="28"/>
        </w:rPr>
        <w:t xml:space="preserve">In case of migrants (project management committee) and truckers (local advisory committee) are formed and they are aware of their role, whether they are engaging in the programme. </w:t>
      </w:r>
    </w:p>
    <w:p w:rsidR="008D182C" w:rsidRPr="00301A21" w:rsidRDefault="008D182C">
      <w:pPr>
        <w:rPr>
          <w:rFonts w:asciiTheme="majorHAnsi" w:hAnsiTheme="majorHAnsi"/>
          <w:sz w:val="28"/>
          <w:szCs w:val="28"/>
        </w:rPr>
      </w:pPr>
    </w:p>
    <w:p w:rsidR="008D182C" w:rsidRPr="00301A21" w:rsidRDefault="00342221">
      <w:pPr>
        <w:jc w:val="both"/>
        <w:rPr>
          <w:rFonts w:asciiTheme="majorHAnsi" w:hAnsiTheme="majorHAnsi" w:cs="Times New Roman"/>
          <w:bCs/>
          <w:color w:val="00000A"/>
          <w:sz w:val="28"/>
          <w:szCs w:val="28"/>
        </w:rPr>
      </w:pPr>
      <w:r w:rsidRPr="00301A21">
        <w:rPr>
          <w:rFonts w:asciiTheme="majorHAnsi" w:hAnsiTheme="majorHAnsi" w:cs="Times New Roman"/>
          <w:bCs/>
          <w:color w:val="00000A"/>
          <w:sz w:val="28"/>
          <w:szCs w:val="28"/>
        </w:rPr>
        <w:t>Advocacy meetings are conducted by the Project team,  . Need to organize legal literacy programs for the HRGs.  Increase the linkages with line departments of to avail to social entitlements for MSM HRG group</w:t>
      </w:r>
    </w:p>
    <w:p w:rsidR="008D182C" w:rsidRPr="00301A21" w:rsidRDefault="008D182C">
      <w:pPr>
        <w:jc w:val="both"/>
        <w:rPr>
          <w:rFonts w:asciiTheme="majorHAnsi" w:hAnsiTheme="majorHAnsi"/>
          <w:sz w:val="28"/>
          <w:szCs w:val="28"/>
        </w:rPr>
      </w:pPr>
    </w:p>
    <w:p w:rsidR="00124C63" w:rsidRPr="00301A21" w:rsidRDefault="00124C63">
      <w:pPr>
        <w:jc w:val="both"/>
        <w:rPr>
          <w:rFonts w:asciiTheme="majorHAnsi" w:hAnsiTheme="majorHAnsi"/>
          <w:sz w:val="28"/>
          <w:szCs w:val="28"/>
        </w:rPr>
      </w:pPr>
    </w:p>
    <w:p w:rsidR="00124C63" w:rsidRPr="00301A21" w:rsidRDefault="00124C63">
      <w:pPr>
        <w:jc w:val="both"/>
        <w:rPr>
          <w:rFonts w:asciiTheme="majorHAnsi" w:hAnsiTheme="majorHAnsi"/>
          <w:sz w:val="28"/>
          <w:szCs w:val="28"/>
        </w:rPr>
      </w:pPr>
    </w:p>
    <w:p w:rsidR="008D182C" w:rsidRPr="00301A21" w:rsidRDefault="008D182C">
      <w:pPr>
        <w:rPr>
          <w:rFonts w:asciiTheme="majorHAnsi" w:hAnsiTheme="majorHAnsi"/>
          <w:sz w:val="28"/>
          <w:szCs w:val="28"/>
        </w:rPr>
      </w:pPr>
    </w:p>
    <w:p w:rsidR="008D182C" w:rsidRPr="00301A21" w:rsidRDefault="00342221">
      <w:pPr>
        <w:numPr>
          <w:ilvl w:val="0"/>
          <w:numId w:val="29"/>
        </w:num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Social protection schemes / innovation at project level HRG availed welfare schemes, social entitlements etc.</w:t>
      </w:r>
    </w:p>
    <w:p w:rsidR="008D182C" w:rsidRPr="00301A21" w:rsidRDefault="008D182C">
      <w:pPr>
        <w:rPr>
          <w:rFonts w:asciiTheme="majorHAnsi" w:hAnsiTheme="majorHAnsi" w:cs="Times New Roman"/>
          <w:b/>
          <w:bCs/>
          <w:i/>
          <w:color w:val="00000A"/>
          <w:sz w:val="28"/>
          <w:szCs w:val="28"/>
        </w:rPr>
      </w:pPr>
    </w:p>
    <w:p w:rsidR="008D182C" w:rsidRPr="00301A21" w:rsidRDefault="00342221">
      <w:pPr>
        <w:rPr>
          <w:rFonts w:asciiTheme="majorHAnsi" w:hAnsiTheme="majorHAnsi" w:cs="Times New Roman"/>
          <w:bCs/>
          <w:color w:val="00000A"/>
          <w:sz w:val="28"/>
          <w:szCs w:val="28"/>
        </w:rPr>
      </w:pPr>
      <w:r w:rsidRPr="00301A21">
        <w:rPr>
          <w:rFonts w:asciiTheme="majorHAnsi" w:hAnsiTheme="majorHAnsi" w:cs="Times New Roman"/>
          <w:bCs/>
          <w:color w:val="00000A"/>
          <w:sz w:val="28"/>
          <w:szCs w:val="28"/>
        </w:rPr>
        <w:t>No presence of such social entitlements is seen. Need to be increase its recommended .</w:t>
      </w:r>
    </w:p>
    <w:p w:rsidR="008D182C" w:rsidRPr="00301A21" w:rsidRDefault="008D182C">
      <w:pPr>
        <w:rPr>
          <w:rFonts w:asciiTheme="majorHAnsi" w:hAnsiTheme="majorHAnsi" w:cs="Times New Roman"/>
          <w:bCs/>
          <w:color w:val="00000A"/>
          <w:sz w:val="28"/>
          <w:szCs w:val="28"/>
        </w:rPr>
      </w:pPr>
    </w:p>
    <w:p w:rsidR="008D182C" w:rsidRPr="00301A21" w:rsidRDefault="008D182C">
      <w:pPr>
        <w:rPr>
          <w:rFonts w:asciiTheme="majorHAnsi" w:hAnsiTheme="majorHAnsi" w:cs="Times New Roman"/>
          <w:b/>
          <w:bCs/>
          <w:i/>
          <w:color w:val="00000A"/>
          <w:sz w:val="28"/>
          <w:szCs w:val="28"/>
        </w:rPr>
      </w:pPr>
    </w:p>
    <w:p w:rsidR="008D182C" w:rsidRPr="00301A21" w:rsidRDefault="008D182C">
      <w:pPr>
        <w:rPr>
          <w:rFonts w:asciiTheme="majorHAnsi" w:hAnsiTheme="majorHAnsi" w:cs="Times New Roman"/>
          <w:b/>
          <w:bCs/>
          <w:i/>
          <w:color w:val="00000A"/>
          <w:sz w:val="28"/>
          <w:szCs w:val="28"/>
        </w:rPr>
      </w:pPr>
    </w:p>
    <w:p w:rsidR="008D182C" w:rsidRPr="00301A21" w:rsidRDefault="00342221">
      <w:pPr>
        <w:rPr>
          <w:rFonts w:asciiTheme="majorHAnsi" w:hAnsiTheme="majorHAnsi" w:cs="Times New Roman"/>
          <w:b/>
          <w:bCs/>
          <w:i/>
          <w:color w:val="00000A"/>
          <w:sz w:val="28"/>
          <w:szCs w:val="28"/>
        </w:rPr>
      </w:pPr>
      <w:r w:rsidRPr="00301A21">
        <w:rPr>
          <w:rFonts w:asciiTheme="majorHAnsi" w:hAnsiTheme="majorHAnsi" w:cs="Times New Roman"/>
          <w:b/>
          <w:bCs/>
          <w:i/>
          <w:color w:val="00000A"/>
          <w:sz w:val="28"/>
          <w:szCs w:val="28"/>
        </w:rPr>
        <w:t xml:space="preserve">XV. Best Practices if any. All the MSM group meet on projet staff birthday and share their personal health related issues through games </w:t>
      </w:r>
    </w:p>
    <w:p w:rsidR="008D182C" w:rsidRPr="00301A21" w:rsidRDefault="008D182C">
      <w:pPr>
        <w:rPr>
          <w:rFonts w:asciiTheme="majorHAnsi" w:hAnsiTheme="majorHAnsi" w:cs="Times New Roman"/>
          <w:b/>
          <w:bCs/>
          <w:i/>
          <w:color w:val="00000A"/>
          <w:sz w:val="28"/>
          <w:szCs w:val="28"/>
        </w:rPr>
      </w:pPr>
    </w:p>
    <w:p w:rsidR="008D182C" w:rsidRPr="00301A21" w:rsidRDefault="008D182C">
      <w:pPr>
        <w:rPr>
          <w:rFonts w:asciiTheme="majorHAnsi" w:hAnsiTheme="majorHAnsi" w:cs="Times New Roman"/>
          <w:b/>
          <w:bCs/>
          <w:i/>
          <w:color w:val="00000A"/>
          <w:sz w:val="28"/>
          <w:szCs w:val="28"/>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Pr="00301A21" w:rsidRDefault="008D182C">
      <w:pPr>
        <w:rPr>
          <w:rFonts w:asciiTheme="majorHAnsi" w:hAnsiTheme="majorHAnsi"/>
          <w:b/>
          <w:bCs/>
          <w:sz w:val="28"/>
          <w:szCs w:val="28"/>
          <w:u w:val="single"/>
        </w:rPr>
      </w:pPr>
    </w:p>
    <w:p w:rsidR="008D182C" w:rsidRDefault="00342221">
      <w:pPr>
        <w:tabs>
          <w:tab w:val="left" w:pos="7155"/>
        </w:tabs>
        <w:spacing w:line="360" w:lineRule="auto"/>
        <w:jc w:val="right"/>
        <w:rPr>
          <w:b/>
          <w:bCs/>
          <w:u w:val="single"/>
        </w:rPr>
      </w:pPr>
      <w:r>
        <w:rPr>
          <w:b/>
          <w:bCs/>
          <w:u w:val="single"/>
        </w:rPr>
        <w:lastRenderedPageBreak/>
        <w:t>Annexure C</w:t>
      </w:r>
    </w:p>
    <w:p w:rsidR="008D182C" w:rsidRDefault="00342221">
      <w:pPr>
        <w:tabs>
          <w:tab w:val="left" w:pos="7155"/>
        </w:tabs>
        <w:spacing w:line="360" w:lineRule="auto"/>
        <w:rPr>
          <w:rFonts w:ascii="Verdana" w:hAnsi="Verdana"/>
          <w:b/>
          <w:bCs/>
        </w:rPr>
      </w:pPr>
      <w:r>
        <w:rPr>
          <w:rFonts w:ascii="Verdana" w:hAnsi="Verdana"/>
          <w:b/>
          <w:bCs/>
          <w:u w:val="single"/>
        </w:rPr>
        <w:t xml:space="preserve">Confidential </w:t>
      </w:r>
      <w:r>
        <w:rPr>
          <w:rFonts w:ascii="Verdana" w:hAnsi="Verdana"/>
          <w:b/>
          <w:bCs/>
        </w:rPr>
        <w:t xml:space="preserve">                                                Reporting form C</w:t>
      </w:r>
      <w:r>
        <w:rPr>
          <w:rFonts w:ascii="Verdana" w:hAnsi="Verdana"/>
          <w:b/>
          <w:bCs/>
        </w:rPr>
        <w:tab/>
        <w:t xml:space="preserve"> </w:t>
      </w:r>
      <w:r>
        <w:rPr>
          <w:rFonts w:ascii="Verdana" w:hAnsi="Verdana"/>
          <w:b/>
          <w:bCs/>
        </w:rPr>
        <w:tab/>
        <w:t xml:space="preserve">         </w:t>
      </w:r>
    </w:p>
    <w:p w:rsidR="008D182C" w:rsidRDefault="008D182C">
      <w:pPr>
        <w:pStyle w:val="BodyText2"/>
        <w:jc w:val="center"/>
        <w:rPr>
          <w:rFonts w:ascii="Verdana" w:hAnsi="Verdana"/>
          <w:b/>
          <w:bCs/>
          <w:sz w:val="24"/>
          <w:u w:val="single"/>
        </w:rPr>
      </w:pPr>
    </w:p>
    <w:p w:rsidR="008D182C" w:rsidRDefault="008D182C">
      <w:pPr>
        <w:pStyle w:val="BodyText2"/>
        <w:jc w:val="center"/>
        <w:rPr>
          <w:rFonts w:ascii="Verdana" w:hAnsi="Verdana"/>
          <w:b/>
          <w:bCs/>
          <w:sz w:val="24"/>
          <w:u w:val="single"/>
        </w:rPr>
      </w:pPr>
    </w:p>
    <w:p w:rsidR="008D182C" w:rsidRDefault="008D182C">
      <w:pPr>
        <w:pStyle w:val="BodyText2"/>
        <w:jc w:val="center"/>
        <w:rPr>
          <w:rFonts w:ascii="Verdana" w:hAnsi="Verdana"/>
          <w:b/>
          <w:bCs/>
          <w:sz w:val="24"/>
          <w:u w:val="single"/>
        </w:rPr>
      </w:pPr>
    </w:p>
    <w:p w:rsidR="008D182C" w:rsidRDefault="00342221">
      <w:pPr>
        <w:pStyle w:val="BodyText2"/>
        <w:jc w:val="center"/>
        <w:rPr>
          <w:rFonts w:ascii="Verdana" w:hAnsi="Verdana"/>
          <w:b/>
          <w:bCs/>
          <w:sz w:val="24"/>
          <w:u w:val="single"/>
        </w:rPr>
      </w:pPr>
      <w:r>
        <w:rPr>
          <w:rFonts w:ascii="Verdana" w:hAnsi="Verdana"/>
          <w:b/>
          <w:bCs/>
          <w:sz w:val="24"/>
          <w:u w:val="single"/>
        </w:rPr>
        <w:t>EXECUTIVE SUMMARY OF THE EVALUATION</w:t>
      </w:r>
    </w:p>
    <w:p w:rsidR="008D182C" w:rsidRDefault="00342221">
      <w:pPr>
        <w:pStyle w:val="BodyText2"/>
        <w:jc w:val="center"/>
        <w:rPr>
          <w:rFonts w:ascii="Verdana" w:hAnsi="Verdana"/>
          <w:b/>
          <w:bCs/>
          <w:sz w:val="24"/>
          <w:u w:val="single"/>
        </w:rPr>
      </w:pPr>
      <w:r>
        <w:rPr>
          <w:rFonts w:ascii="Verdana" w:hAnsi="Verdana"/>
          <w:b/>
          <w:bCs/>
          <w:sz w:val="24"/>
          <w:u w:val="single"/>
        </w:rPr>
        <w:t>(Submitted to SACS for each TI evaluated)</w:t>
      </w:r>
    </w:p>
    <w:p w:rsidR="008D182C" w:rsidRDefault="008D182C">
      <w:pPr>
        <w:pStyle w:val="BodyText2"/>
        <w:jc w:val="center"/>
        <w:rPr>
          <w:rFonts w:ascii="Verdana" w:hAnsi="Verdana"/>
          <w:b/>
          <w:bCs/>
          <w:sz w:val="24"/>
          <w:u w:val="single"/>
        </w:rPr>
      </w:pPr>
    </w:p>
    <w:p w:rsidR="008D182C" w:rsidRDefault="00342221">
      <w:pPr>
        <w:pStyle w:val="BodyText2"/>
        <w:rPr>
          <w:rFonts w:ascii="Verdana" w:hAnsi="Verdana"/>
          <w:b/>
          <w:bCs/>
          <w:sz w:val="24"/>
          <w:u w:val="single"/>
        </w:rPr>
      </w:pPr>
      <w:r>
        <w:rPr>
          <w:rFonts w:ascii="Verdana" w:hAnsi="Verdana"/>
          <w:b/>
          <w:bCs/>
          <w:sz w:val="24"/>
          <w:u w:val="single"/>
        </w:rPr>
        <w:t>Profile of the evaluator(s):</w:t>
      </w:r>
    </w:p>
    <w:p w:rsidR="008D182C" w:rsidRDefault="008D182C">
      <w:pPr>
        <w:pStyle w:val="BodyText2"/>
        <w:rPr>
          <w:rFonts w:ascii="Verdana" w:hAnsi="Verdana"/>
          <w:b/>
          <w:bCs/>
          <w:sz w:val="24"/>
          <w:u w:val="single"/>
        </w:rPr>
      </w:pPr>
    </w:p>
    <w:tbl>
      <w:tblPr>
        <w:tblW w:w="0" w:type="auto"/>
        <w:tblInd w:w="-40" w:type="dxa"/>
        <w:tblLayout w:type="fixed"/>
        <w:tblLook w:val="0000"/>
      </w:tblPr>
      <w:tblGrid>
        <w:gridCol w:w="5148"/>
        <w:gridCol w:w="5210"/>
      </w:tblGrid>
      <w:tr w:rsidR="008D182C">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Name of the evaluators</w:t>
            </w:r>
          </w:p>
        </w:tc>
        <w:tc>
          <w:tcPr>
            <w:tcW w:w="5210" w:type="dxa"/>
            <w:tcBorders>
              <w:top w:val="single" w:sz="4" w:space="0" w:color="000000"/>
              <w:left w:val="single" w:sz="4" w:space="0" w:color="000000"/>
              <w:bottom w:val="single" w:sz="4" w:space="0" w:color="000000"/>
              <w:right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Contact Details with phone no.</w:t>
            </w:r>
          </w:p>
        </w:tc>
      </w:tr>
      <w:tr w:rsidR="008D182C">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P Lenin shyam raj</w:t>
            </w:r>
          </w:p>
        </w:tc>
        <w:tc>
          <w:tcPr>
            <w:tcW w:w="5210" w:type="dxa"/>
            <w:tcBorders>
              <w:top w:val="single" w:sz="4" w:space="0" w:color="000000"/>
              <w:left w:val="single" w:sz="4" w:space="0" w:color="000000"/>
              <w:bottom w:val="single" w:sz="4" w:space="0" w:color="000000"/>
              <w:right w:val="single" w:sz="4" w:space="0" w:color="000000"/>
            </w:tcBorders>
          </w:tcPr>
          <w:p w:rsidR="008D182C" w:rsidRDefault="0064232D">
            <w:pPr>
              <w:pStyle w:val="BodyText2"/>
              <w:snapToGrid w:val="0"/>
              <w:rPr>
                <w:rFonts w:ascii="Verdana" w:hAnsi="Verdana"/>
                <w:bCs/>
                <w:sz w:val="24"/>
              </w:rPr>
            </w:pPr>
            <w:hyperlink r:id="rId7" w:history="1">
              <w:r w:rsidR="00342221">
                <w:rPr>
                  <w:rStyle w:val="Hyperlink"/>
                  <w:rFonts w:ascii="Verdana" w:hAnsi="Verdana"/>
                  <w:bCs/>
                </w:rPr>
                <w:t>leninshyamraj.p@gmail.com</w:t>
              </w:r>
            </w:hyperlink>
            <w:r w:rsidR="00342221">
              <w:rPr>
                <w:rFonts w:ascii="Verdana" w:hAnsi="Verdana"/>
                <w:bCs/>
              </w:rPr>
              <w:t xml:space="preserve"> 9849889491</w:t>
            </w:r>
          </w:p>
        </w:tc>
      </w:tr>
      <w:tr w:rsidR="008D182C">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Kiran chodankar – Finance</w:t>
            </w:r>
          </w:p>
        </w:tc>
        <w:tc>
          <w:tcPr>
            <w:tcW w:w="5210"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Verdana" w:hAnsi="Verdana"/>
                <w:b/>
                <w:bCs/>
                <w:sz w:val="24"/>
              </w:rPr>
            </w:pPr>
          </w:p>
        </w:tc>
      </w:tr>
      <w:tr w:rsidR="008D182C">
        <w:tc>
          <w:tcPr>
            <w:tcW w:w="5148" w:type="dxa"/>
            <w:tcBorders>
              <w:top w:val="single" w:sz="4" w:space="0" w:color="000000"/>
              <w:left w:val="single" w:sz="4" w:space="0" w:color="000000"/>
              <w:bottom w:val="single" w:sz="4" w:space="0" w:color="000000"/>
            </w:tcBorders>
          </w:tcPr>
          <w:p w:rsidR="008D182C" w:rsidRDefault="008D182C">
            <w:pPr>
              <w:pStyle w:val="BodyText2"/>
              <w:snapToGrid w:val="0"/>
              <w:rPr>
                <w:rFonts w:ascii="Verdana" w:hAnsi="Verdana"/>
                <w:b/>
                <w:bCs/>
                <w:sz w:val="24"/>
              </w:rPr>
            </w:pPr>
          </w:p>
        </w:tc>
        <w:tc>
          <w:tcPr>
            <w:tcW w:w="5210"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Verdana" w:hAnsi="Verdana"/>
                <w:b/>
                <w:bCs/>
                <w:sz w:val="24"/>
              </w:rPr>
            </w:pPr>
          </w:p>
        </w:tc>
      </w:tr>
      <w:tr w:rsidR="008D182C">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Mis priyanka sarkar</w:t>
            </w:r>
          </w:p>
        </w:tc>
        <w:tc>
          <w:tcPr>
            <w:tcW w:w="5210"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Verdana" w:hAnsi="Verdana"/>
                <w:b/>
                <w:bCs/>
                <w:sz w:val="24"/>
              </w:rPr>
            </w:pPr>
          </w:p>
        </w:tc>
      </w:tr>
      <w:tr w:rsidR="008D182C">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Officials from SACS/TSU (as facilitator)</w:t>
            </w:r>
          </w:p>
        </w:tc>
        <w:tc>
          <w:tcPr>
            <w:tcW w:w="5210"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Verdana" w:hAnsi="Verdana"/>
                <w:b/>
                <w:bCs/>
                <w:sz w:val="24"/>
              </w:rPr>
            </w:pPr>
          </w:p>
        </w:tc>
      </w:tr>
    </w:tbl>
    <w:p w:rsidR="008D182C" w:rsidRDefault="008D182C">
      <w:pPr>
        <w:pStyle w:val="BodyText2"/>
      </w:pPr>
    </w:p>
    <w:p w:rsidR="008D182C" w:rsidRDefault="008D182C">
      <w:pPr>
        <w:pStyle w:val="BodyText2"/>
        <w:rPr>
          <w:rFonts w:ascii="Verdana" w:hAnsi="Verdana"/>
          <w:b/>
          <w:bCs/>
          <w:sz w:val="24"/>
        </w:rPr>
      </w:pPr>
    </w:p>
    <w:tbl>
      <w:tblPr>
        <w:tblW w:w="0" w:type="auto"/>
        <w:tblInd w:w="-40" w:type="dxa"/>
        <w:tblLayout w:type="fixed"/>
        <w:tblLook w:val="0000"/>
      </w:tblPr>
      <w:tblGrid>
        <w:gridCol w:w="5148"/>
        <w:gridCol w:w="5228"/>
      </w:tblGrid>
      <w:tr w:rsidR="008D182C">
        <w:tc>
          <w:tcPr>
            <w:tcW w:w="5148" w:type="dxa"/>
            <w:tcBorders>
              <w:top w:val="single" w:sz="4" w:space="0" w:color="000000"/>
              <w:left w:val="single" w:sz="4" w:space="0" w:color="000000"/>
              <w:bottom w:val="single" w:sz="4" w:space="0" w:color="000000"/>
            </w:tcBorders>
          </w:tcPr>
          <w:p w:rsidR="008D182C" w:rsidRDefault="00342221">
            <w:pPr>
              <w:pStyle w:val="Footer"/>
              <w:snapToGrid w:val="0"/>
              <w:jc w:val="both"/>
              <w:rPr>
                <w:rFonts w:ascii="Verdana" w:hAnsi="Verdana"/>
                <w:bCs/>
              </w:rPr>
            </w:pPr>
            <w:r>
              <w:rPr>
                <w:rFonts w:ascii="Verdana" w:hAnsi="Verdana"/>
                <w:b/>
                <w:bCs/>
              </w:rPr>
              <w:t>Name of the NGO:</w:t>
            </w:r>
            <w:r>
              <w:rPr>
                <w:rFonts w:ascii="Verdana" w:hAnsi="Verdana"/>
                <w:bCs/>
              </w:rPr>
              <w:t xml:space="preserve"> </w:t>
            </w:r>
          </w:p>
        </w:tc>
        <w:tc>
          <w:tcPr>
            <w:tcW w:w="5228" w:type="dxa"/>
            <w:tcBorders>
              <w:top w:val="single" w:sz="4" w:space="0" w:color="000000"/>
              <w:left w:val="single" w:sz="4" w:space="0" w:color="000000"/>
              <w:bottom w:val="single" w:sz="4" w:space="0" w:color="000000"/>
              <w:right w:val="single" w:sz="4" w:space="0" w:color="000000"/>
            </w:tcBorders>
          </w:tcPr>
          <w:p w:rsidR="008D182C" w:rsidRDefault="00342221">
            <w:pPr>
              <w:pStyle w:val="Footer"/>
              <w:snapToGrid w:val="0"/>
              <w:jc w:val="both"/>
              <w:rPr>
                <w:rFonts w:ascii="Verdana" w:hAnsi="Verdana"/>
                <w:b/>
                <w:bCs/>
              </w:rPr>
            </w:pPr>
            <w:r>
              <w:rPr>
                <w:rFonts w:ascii="Verdana" w:hAnsi="Verdana"/>
                <w:b/>
                <w:bCs/>
              </w:rPr>
              <w:t>Humsaath Trust vasco</w:t>
            </w:r>
          </w:p>
        </w:tc>
      </w:tr>
      <w:tr w:rsidR="008D182C">
        <w:tc>
          <w:tcPr>
            <w:tcW w:w="5148" w:type="dxa"/>
            <w:tcBorders>
              <w:top w:val="single" w:sz="4" w:space="0" w:color="000000"/>
              <w:left w:val="single" w:sz="4" w:space="0" w:color="000000"/>
              <w:bottom w:val="single" w:sz="4" w:space="0" w:color="000000"/>
            </w:tcBorders>
          </w:tcPr>
          <w:p w:rsidR="008D182C" w:rsidRDefault="00342221">
            <w:pPr>
              <w:pStyle w:val="Footer"/>
              <w:snapToGrid w:val="0"/>
              <w:jc w:val="both"/>
              <w:rPr>
                <w:rFonts w:ascii="Verdana" w:hAnsi="Verdana"/>
                <w:b/>
              </w:rPr>
            </w:pPr>
            <w:r>
              <w:rPr>
                <w:rFonts w:ascii="Verdana" w:hAnsi="Verdana"/>
                <w:b/>
              </w:rPr>
              <w:t>Typology  of the target population:</w:t>
            </w:r>
          </w:p>
        </w:tc>
        <w:tc>
          <w:tcPr>
            <w:tcW w:w="5228" w:type="dxa"/>
            <w:tcBorders>
              <w:top w:val="single" w:sz="4" w:space="0" w:color="000000"/>
              <w:left w:val="single" w:sz="4" w:space="0" w:color="000000"/>
              <w:bottom w:val="single" w:sz="4" w:space="0" w:color="000000"/>
              <w:right w:val="single" w:sz="4" w:space="0" w:color="000000"/>
            </w:tcBorders>
          </w:tcPr>
          <w:p w:rsidR="008D182C" w:rsidRDefault="00342221">
            <w:pPr>
              <w:pStyle w:val="Footer"/>
              <w:snapToGrid w:val="0"/>
              <w:jc w:val="both"/>
              <w:rPr>
                <w:rFonts w:ascii="Verdana" w:hAnsi="Verdana"/>
                <w:b/>
                <w:bCs/>
              </w:rPr>
            </w:pPr>
            <w:r>
              <w:rPr>
                <w:rFonts w:ascii="Verdana" w:hAnsi="Verdana"/>
                <w:b/>
                <w:bCs/>
              </w:rPr>
              <w:t>MSM</w:t>
            </w:r>
          </w:p>
        </w:tc>
      </w:tr>
      <w:tr w:rsidR="008D182C">
        <w:tc>
          <w:tcPr>
            <w:tcW w:w="5148" w:type="dxa"/>
            <w:tcBorders>
              <w:top w:val="single" w:sz="4" w:space="0" w:color="000000"/>
              <w:left w:val="single" w:sz="4" w:space="0" w:color="000000"/>
              <w:bottom w:val="single" w:sz="4" w:space="0" w:color="000000"/>
            </w:tcBorders>
          </w:tcPr>
          <w:p w:rsidR="008D182C" w:rsidRDefault="00342221">
            <w:pPr>
              <w:pStyle w:val="Footer"/>
              <w:snapToGrid w:val="0"/>
              <w:jc w:val="both"/>
              <w:rPr>
                <w:rFonts w:ascii="Verdana" w:hAnsi="Verdana"/>
                <w:b/>
              </w:rPr>
            </w:pPr>
            <w:r>
              <w:rPr>
                <w:rFonts w:ascii="Verdana" w:hAnsi="Verdana"/>
                <w:b/>
              </w:rPr>
              <w:t>Total population being covered against target:</w:t>
            </w:r>
          </w:p>
        </w:tc>
        <w:tc>
          <w:tcPr>
            <w:tcW w:w="5228" w:type="dxa"/>
            <w:tcBorders>
              <w:top w:val="single" w:sz="4" w:space="0" w:color="000000"/>
              <w:left w:val="single" w:sz="4" w:space="0" w:color="000000"/>
              <w:bottom w:val="single" w:sz="4" w:space="0" w:color="000000"/>
              <w:right w:val="single" w:sz="4" w:space="0" w:color="000000"/>
            </w:tcBorders>
          </w:tcPr>
          <w:p w:rsidR="008D182C" w:rsidRDefault="00342221">
            <w:pPr>
              <w:pStyle w:val="Footer"/>
              <w:snapToGrid w:val="0"/>
              <w:jc w:val="both"/>
              <w:rPr>
                <w:rFonts w:ascii="Verdana" w:hAnsi="Verdana"/>
                <w:b/>
                <w:bCs/>
              </w:rPr>
            </w:pPr>
            <w:r>
              <w:rPr>
                <w:rFonts w:ascii="Verdana" w:hAnsi="Verdana"/>
                <w:b/>
                <w:bCs/>
              </w:rPr>
              <w:t>100.00%</w:t>
            </w:r>
          </w:p>
        </w:tc>
      </w:tr>
      <w:tr w:rsidR="008D182C">
        <w:tc>
          <w:tcPr>
            <w:tcW w:w="5148" w:type="dxa"/>
            <w:tcBorders>
              <w:top w:val="single" w:sz="4" w:space="0" w:color="000000"/>
              <w:left w:val="single" w:sz="4" w:space="0" w:color="000000"/>
              <w:bottom w:val="single" w:sz="4" w:space="0" w:color="000000"/>
            </w:tcBorders>
          </w:tcPr>
          <w:p w:rsidR="008D182C" w:rsidRDefault="00342221">
            <w:pPr>
              <w:pStyle w:val="Footer"/>
              <w:snapToGrid w:val="0"/>
              <w:jc w:val="both"/>
              <w:rPr>
                <w:rFonts w:ascii="Verdana" w:hAnsi="Verdana"/>
              </w:rPr>
            </w:pPr>
            <w:r>
              <w:rPr>
                <w:rFonts w:ascii="Verdana" w:hAnsi="Verdana"/>
                <w:b/>
                <w:bCs/>
              </w:rPr>
              <w:t>Dates of Visit</w:t>
            </w:r>
            <w:r>
              <w:rPr>
                <w:rFonts w:ascii="Verdana" w:hAnsi="Verdana"/>
              </w:rPr>
              <w:t>:</w:t>
            </w:r>
          </w:p>
        </w:tc>
        <w:tc>
          <w:tcPr>
            <w:tcW w:w="5228" w:type="dxa"/>
            <w:tcBorders>
              <w:top w:val="single" w:sz="4" w:space="0" w:color="000000"/>
              <w:left w:val="single" w:sz="4" w:space="0" w:color="000000"/>
              <w:bottom w:val="single" w:sz="4" w:space="0" w:color="000000"/>
              <w:right w:val="single" w:sz="4" w:space="0" w:color="000000"/>
            </w:tcBorders>
          </w:tcPr>
          <w:p w:rsidR="008D182C" w:rsidRDefault="00342221">
            <w:pPr>
              <w:pStyle w:val="Footer"/>
              <w:snapToGrid w:val="0"/>
              <w:jc w:val="both"/>
              <w:rPr>
                <w:rFonts w:ascii="Verdana" w:hAnsi="Verdana"/>
                <w:b/>
                <w:bCs/>
              </w:rPr>
            </w:pPr>
            <w:r>
              <w:rPr>
                <w:rFonts w:ascii="Verdana" w:hAnsi="Verdana"/>
                <w:b/>
                <w:bCs/>
              </w:rPr>
              <w:t>2nd to 3</w:t>
            </w:r>
            <w:r>
              <w:rPr>
                <w:rFonts w:ascii="Verdana" w:hAnsi="Verdana"/>
                <w:b/>
                <w:bCs/>
                <w:vertAlign w:val="superscript"/>
              </w:rPr>
              <w:t>nd</w:t>
            </w:r>
            <w:r>
              <w:rPr>
                <w:rFonts w:ascii="Verdana" w:hAnsi="Verdana"/>
                <w:b/>
                <w:bCs/>
              </w:rPr>
              <w:t xml:space="preserve">  March 2016</w:t>
            </w:r>
          </w:p>
        </w:tc>
      </w:tr>
      <w:tr w:rsidR="008D182C">
        <w:tc>
          <w:tcPr>
            <w:tcW w:w="5148" w:type="dxa"/>
            <w:tcBorders>
              <w:top w:val="single" w:sz="4" w:space="0" w:color="000000"/>
              <w:left w:val="single" w:sz="4" w:space="0" w:color="000000"/>
              <w:bottom w:val="single" w:sz="4" w:space="0" w:color="000000"/>
            </w:tcBorders>
          </w:tcPr>
          <w:p w:rsidR="008D182C" w:rsidRDefault="00342221">
            <w:pPr>
              <w:pStyle w:val="Footer"/>
              <w:snapToGrid w:val="0"/>
              <w:jc w:val="both"/>
              <w:rPr>
                <w:rFonts w:ascii="Verdana" w:hAnsi="Verdana"/>
                <w:b/>
                <w:bCs/>
              </w:rPr>
            </w:pPr>
            <w:r>
              <w:rPr>
                <w:rFonts w:ascii="Verdana" w:hAnsi="Verdana"/>
                <w:b/>
                <w:bCs/>
              </w:rPr>
              <w:t>Place of Visit:</w:t>
            </w:r>
          </w:p>
        </w:tc>
        <w:tc>
          <w:tcPr>
            <w:tcW w:w="5228" w:type="dxa"/>
            <w:tcBorders>
              <w:top w:val="single" w:sz="4" w:space="0" w:color="000000"/>
              <w:left w:val="single" w:sz="4" w:space="0" w:color="000000"/>
              <w:bottom w:val="single" w:sz="4" w:space="0" w:color="000000"/>
              <w:right w:val="single" w:sz="4" w:space="0" w:color="000000"/>
            </w:tcBorders>
          </w:tcPr>
          <w:p w:rsidR="008D182C" w:rsidRDefault="00342221">
            <w:pPr>
              <w:pStyle w:val="Footer"/>
              <w:snapToGrid w:val="0"/>
              <w:jc w:val="both"/>
              <w:rPr>
                <w:rFonts w:ascii="Verdana" w:hAnsi="Verdana"/>
                <w:b/>
                <w:bCs/>
              </w:rPr>
            </w:pPr>
            <w:r>
              <w:rPr>
                <w:rFonts w:ascii="Verdana" w:hAnsi="Verdana"/>
                <w:b/>
                <w:bCs/>
              </w:rPr>
              <w:t>NGO office. Vasco Goa</w:t>
            </w:r>
          </w:p>
        </w:tc>
      </w:tr>
    </w:tbl>
    <w:p w:rsidR="008D182C" w:rsidRDefault="008D182C">
      <w:pPr>
        <w:pStyle w:val="Footer"/>
        <w:jc w:val="both"/>
      </w:pPr>
    </w:p>
    <w:p w:rsidR="008D182C" w:rsidRDefault="00342221">
      <w:pPr>
        <w:jc w:val="both"/>
        <w:rPr>
          <w:rFonts w:ascii="Verdana" w:hAnsi="Verdana"/>
          <w:b/>
          <w:bCs/>
        </w:rPr>
      </w:pPr>
      <w:r>
        <w:rPr>
          <w:rFonts w:ascii="Verdana" w:hAnsi="Verdana"/>
          <w:b/>
          <w:bCs/>
        </w:rPr>
        <w:t>Overall Rating based programme delivery score:</w:t>
      </w:r>
    </w:p>
    <w:tbl>
      <w:tblPr>
        <w:tblW w:w="0" w:type="auto"/>
        <w:tblInd w:w="-40" w:type="dxa"/>
        <w:tblLayout w:type="fixed"/>
        <w:tblLook w:val="0000"/>
      </w:tblPr>
      <w:tblGrid>
        <w:gridCol w:w="2105"/>
        <w:gridCol w:w="1163"/>
        <w:gridCol w:w="1225"/>
        <w:gridCol w:w="6138"/>
      </w:tblGrid>
      <w:tr w:rsidR="008D182C">
        <w:trPr>
          <w:trHeight w:val="314"/>
        </w:trPr>
        <w:tc>
          <w:tcPr>
            <w:tcW w:w="210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bCs/>
              </w:rPr>
            </w:pPr>
            <w:r>
              <w:rPr>
                <w:rFonts w:ascii="Verdana" w:hAnsi="Verdana"/>
                <w:b/>
                <w:bCs/>
              </w:rPr>
              <w:t>Total Score Obtained (in %)</w:t>
            </w:r>
          </w:p>
        </w:tc>
        <w:tc>
          <w:tcPr>
            <w:tcW w:w="1163"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bCs/>
              </w:rPr>
            </w:pPr>
            <w:r>
              <w:rPr>
                <w:rFonts w:ascii="Verdana" w:hAnsi="Verdana"/>
                <w:b/>
                <w:bCs/>
              </w:rPr>
              <w:t>Category</w:t>
            </w:r>
          </w:p>
        </w:tc>
        <w:tc>
          <w:tcPr>
            <w:tcW w:w="122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bCs/>
              </w:rPr>
            </w:pPr>
            <w:r>
              <w:rPr>
                <w:rFonts w:ascii="Verdana" w:hAnsi="Verdana"/>
                <w:b/>
                <w:bCs/>
              </w:rPr>
              <w:t>Rating</w:t>
            </w:r>
          </w:p>
        </w:tc>
        <w:tc>
          <w:tcPr>
            <w:tcW w:w="6138"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b/>
                <w:bCs/>
              </w:rPr>
            </w:pPr>
            <w:r>
              <w:rPr>
                <w:rFonts w:ascii="Verdana" w:hAnsi="Verdana"/>
                <w:b/>
                <w:bCs/>
              </w:rPr>
              <w:t>Recommendations</w:t>
            </w:r>
          </w:p>
        </w:tc>
      </w:tr>
      <w:tr w:rsidR="008D182C">
        <w:tc>
          <w:tcPr>
            <w:tcW w:w="210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Cs/>
              </w:rPr>
            </w:pPr>
            <w:r>
              <w:rPr>
                <w:rFonts w:ascii="Verdana" w:hAnsi="Verdana"/>
                <w:bCs/>
              </w:rPr>
              <w:t>Below 40%</w:t>
            </w:r>
          </w:p>
        </w:tc>
        <w:tc>
          <w:tcPr>
            <w:tcW w:w="1163" w:type="dxa"/>
            <w:tcBorders>
              <w:top w:val="single" w:sz="4" w:space="0" w:color="000000"/>
              <w:left w:val="single" w:sz="4" w:space="0" w:color="000000"/>
              <w:bottom w:val="single" w:sz="4" w:space="0" w:color="000000"/>
            </w:tcBorders>
          </w:tcPr>
          <w:p w:rsidR="008D182C" w:rsidRDefault="00342221">
            <w:pPr>
              <w:snapToGrid w:val="0"/>
              <w:jc w:val="center"/>
              <w:rPr>
                <w:rFonts w:ascii="Verdana" w:hAnsi="Verdana"/>
              </w:rPr>
            </w:pPr>
            <w:r>
              <w:rPr>
                <w:rFonts w:ascii="Verdana" w:hAnsi="Verdana"/>
              </w:rPr>
              <w:t>D</w:t>
            </w:r>
          </w:p>
        </w:tc>
        <w:tc>
          <w:tcPr>
            <w:tcW w:w="122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Poor</w:t>
            </w:r>
          </w:p>
        </w:tc>
        <w:tc>
          <w:tcPr>
            <w:tcW w:w="6138"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rPr>
            </w:pPr>
            <w:r>
              <w:rPr>
                <w:rFonts w:ascii="Verdana" w:hAnsi="Verdana"/>
              </w:rPr>
              <w:t xml:space="preserve">Recommended for </w:t>
            </w:r>
          </w:p>
        </w:tc>
      </w:tr>
      <w:tr w:rsidR="008D182C">
        <w:tc>
          <w:tcPr>
            <w:tcW w:w="210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Cs/>
              </w:rPr>
            </w:pPr>
            <w:r>
              <w:rPr>
                <w:rFonts w:ascii="Verdana" w:hAnsi="Verdana"/>
                <w:bCs/>
              </w:rPr>
              <w:t>41%-60%</w:t>
            </w:r>
          </w:p>
        </w:tc>
        <w:tc>
          <w:tcPr>
            <w:tcW w:w="1163" w:type="dxa"/>
            <w:tcBorders>
              <w:top w:val="single" w:sz="4" w:space="0" w:color="000000"/>
              <w:left w:val="single" w:sz="4" w:space="0" w:color="000000"/>
              <w:bottom w:val="single" w:sz="4" w:space="0" w:color="000000"/>
            </w:tcBorders>
          </w:tcPr>
          <w:p w:rsidR="008D182C" w:rsidRDefault="00342221">
            <w:pPr>
              <w:snapToGrid w:val="0"/>
              <w:jc w:val="center"/>
              <w:rPr>
                <w:rFonts w:ascii="Verdana" w:hAnsi="Verdana"/>
              </w:rPr>
            </w:pPr>
            <w:r>
              <w:rPr>
                <w:rFonts w:ascii="Verdana" w:hAnsi="Verdana"/>
              </w:rPr>
              <w:t>C</w:t>
            </w:r>
          </w:p>
        </w:tc>
        <w:tc>
          <w:tcPr>
            <w:tcW w:w="122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Average</w:t>
            </w:r>
          </w:p>
        </w:tc>
        <w:tc>
          <w:tcPr>
            <w:tcW w:w="6138"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rPr>
            </w:pPr>
            <w:r>
              <w:rPr>
                <w:rFonts w:ascii="Verdana" w:hAnsi="Verdana"/>
              </w:rPr>
              <w:t xml:space="preserve">Recommended for </w:t>
            </w:r>
          </w:p>
        </w:tc>
      </w:tr>
      <w:tr w:rsidR="008D182C">
        <w:tc>
          <w:tcPr>
            <w:tcW w:w="210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Cs/>
              </w:rPr>
            </w:pPr>
            <w:r>
              <w:rPr>
                <w:rFonts w:ascii="Verdana" w:hAnsi="Verdana"/>
                <w:bCs/>
              </w:rPr>
              <w:t xml:space="preserve">61%-80% </w:t>
            </w:r>
          </w:p>
        </w:tc>
        <w:tc>
          <w:tcPr>
            <w:tcW w:w="1163" w:type="dxa"/>
            <w:tcBorders>
              <w:top w:val="single" w:sz="4" w:space="0" w:color="000000"/>
              <w:left w:val="single" w:sz="4" w:space="0" w:color="000000"/>
              <w:bottom w:val="single" w:sz="4" w:space="0" w:color="000000"/>
            </w:tcBorders>
          </w:tcPr>
          <w:p w:rsidR="008D182C" w:rsidRDefault="00342221">
            <w:pPr>
              <w:snapToGrid w:val="0"/>
              <w:jc w:val="center"/>
              <w:rPr>
                <w:rFonts w:ascii="Verdana" w:hAnsi="Verdana"/>
              </w:rPr>
            </w:pPr>
            <w:r>
              <w:rPr>
                <w:rFonts w:ascii="Verdana" w:hAnsi="Verdana"/>
              </w:rPr>
              <w:t>B</w:t>
            </w:r>
          </w:p>
        </w:tc>
        <w:tc>
          <w:tcPr>
            <w:tcW w:w="122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Good</w:t>
            </w:r>
          </w:p>
        </w:tc>
        <w:tc>
          <w:tcPr>
            <w:tcW w:w="6138"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rPr>
            </w:pPr>
            <w:r>
              <w:rPr>
                <w:rFonts w:ascii="Verdana" w:hAnsi="Verdana"/>
              </w:rPr>
              <w:t>Recommended for continuation</w:t>
            </w:r>
          </w:p>
        </w:tc>
      </w:tr>
      <w:tr w:rsidR="008D182C" w:rsidTr="00131AE8">
        <w:tc>
          <w:tcPr>
            <w:tcW w:w="2105"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bCs/>
              </w:rPr>
            </w:pPr>
            <w:r>
              <w:rPr>
                <w:rFonts w:ascii="Verdana" w:hAnsi="Verdana"/>
                <w:b/>
                <w:bCs/>
              </w:rPr>
              <w:t xml:space="preserve">&gt;80% </w:t>
            </w:r>
          </w:p>
          <w:p w:rsidR="008D182C" w:rsidRDefault="00342221" w:rsidP="00131AE8">
            <w:pPr>
              <w:shd w:val="clear" w:color="auto" w:fill="FFFF00"/>
              <w:snapToGrid w:val="0"/>
              <w:jc w:val="both"/>
              <w:rPr>
                <w:rFonts w:ascii="Verdana" w:hAnsi="Verdana"/>
                <w:b/>
                <w:bCs/>
              </w:rPr>
            </w:pPr>
            <w:r>
              <w:rPr>
                <w:rFonts w:ascii="Verdana" w:hAnsi="Verdana"/>
                <w:b/>
                <w:bCs/>
              </w:rPr>
              <w:t>(</w:t>
            </w:r>
            <w:r w:rsidR="00131AE8">
              <w:rPr>
                <w:rFonts w:ascii="Verdana" w:hAnsi="Verdana"/>
                <w:b/>
                <w:bCs/>
              </w:rPr>
              <w:t>90.30</w:t>
            </w:r>
            <w:r>
              <w:rPr>
                <w:rFonts w:ascii="Verdana" w:hAnsi="Verdana"/>
                <w:b/>
                <w:bCs/>
              </w:rPr>
              <w:t>%)</w:t>
            </w:r>
          </w:p>
          <w:p w:rsidR="008D182C" w:rsidRDefault="008D182C">
            <w:pPr>
              <w:snapToGrid w:val="0"/>
              <w:jc w:val="both"/>
              <w:rPr>
                <w:rFonts w:ascii="Verdana" w:hAnsi="Verdana"/>
                <w:b/>
                <w:bCs/>
              </w:rPr>
            </w:pPr>
          </w:p>
        </w:tc>
        <w:tc>
          <w:tcPr>
            <w:tcW w:w="1163" w:type="dxa"/>
            <w:tcBorders>
              <w:top w:val="single" w:sz="4" w:space="0" w:color="000000"/>
              <w:left w:val="single" w:sz="4" w:space="0" w:color="000000"/>
              <w:bottom w:val="single" w:sz="4" w:space="0" w:color="000000"/>
            </w:tcBorders>
            <w:shd w:val="clear" w:color="auto" w:fill="FFFF00"/>
          </w:tcPr>
          <w:p w:rsidR="008D182C" w:rsidRDefault="00342221">
            <w:pPr>
              <w:snapToGrid w:val="0"/>
              <w:jc w:val="center"/>
              <w:rPr>
                <w:rFonts w:ascii="Verdana" w:hAnsi="Verdana"/>
                <w:b/>
                <w:bCs/>
              </w:rPr>
            </w:pPr>
            <w:r>
              <w:rPr>
                <w:rFonts w:ascii="Verdana" w:hAnsi="Verdana"/>
                <w:b/>
                <w:bCs/>
              </w:rPr>
              <w:t>A</w:t>
            </w:r>
          </w:p>
        </w:tc>
        <w:tc>
          <w:tcPr>
            <w:tcW w:w="1225" w:type="dxa"/>
            <w:tcBorders>
              <w:top w:val="single" w:sz="4" w:space="0" w:color="000000"/>
              <w:left w:val="single" w:sz="4" w:space="0" w:color="000000"/>
              <w:bottom w:val="single" w:sz="4" w:space="0" w:color="000000"/>
            </w:tcBorders>
            <w:shd w:val="clear" w:color="auto" w:fill="FFFF00"/>
          </w:tcPr>
          <w:p w:rsidR="008D182C" w:rsidRDefault="00342221">
            <w:pPr>
              <w:snapToGrid w:val="0"/>
              <w:jc w:val="both"/>
              <w:rPr>
                <w:rFonts w:ascii="Verdana" w:hAnsi="Verdana"/>
                <w:b/>
                <w:bCs/>
              </w:rPr>
            </w:pPr>
            <w:r>
              <w:rPr>
                <w:rFonts w:ascii="Verdana" w:hAnsi="Verdana"/>
                <w:b/>
                <w:bCs/>
              </w:rPr>
              <w:t>Very Good</w:t>
            </w:r>
          </w:p>
        </w:tc>
        <w:tc>
          <w:tcPr>
            <w:tcW w:w="6138" w:type="dxa"/>
            <w:tcBorders>
              <w:top w:val="single" w:sz="4" w:space="0" w:color="000000"/>
              <w:left w:val="single" w:sz="4" w:space="0" w:color="000000"/>
              <w:bottom w:val="single" w:sz="4" w:space="0" w:color="000000"/>
              <w:right w:val="single" w:sz="4" w:space="0" w:color="000000"/>
            </w:tcBorders>
            <w:shd w:val="clear" w:color="auto" w:fill="FFFF00"/>
          </w:tcPr>
          <w:p w:rsidR="008D182C" w:rsidRDefault="00342221">
            <w:pPr>
              <w:snapToGrid w:val="0"/>
              <w:jc w:val="both"/>
              <w:rPr>
                <w:rFonts w:ascii="Verdana" w:hAnsi="Verdana"/>
                <w:b/>
                <w:bCs/>
              </w:rPr>
            </w:pPr>
            <w:r>
              <w:rPr>
                <w:rFonts w:ascii="Verdana" w:hAnsi="Verdana"/>
                <w:b/>
                <w:bCs/>
              </w:rPr>
              <w:t>Recommended for continuation.</w:t>
            </w:r>
          </w:p>
        </w:tc>
      </w:tr>
    </w:tbl>
    <w:p w:rsidR="008D182C" w:rsidRDefault="008D182C">
      <w:pPr>
        <w:jc w:val="both"/>
      </w:pPr>
    </w:p>
    <w:p w:rsidR="008D182C" w:rsidRDefault="008D182C">
      <w:pPr>
        <w:jc w:val="both"/>
        <w:rPr>
          <w:rFonts w:ascii="Verdana" w:hAnsi="Verdana"/>
        </w:rPr>
      </w:pPr>
    </w:p>
    <w:p w:rsidR="008D182C" w:rsidRDefault="008D182C">
      <w:pPr>
        <w:jc w:val="both"/>
        <w:rPr>
          <w:rFonts w:ascii="Verdana" w:hAnsi="Verdana"/>
        </w:rPr>
      </w:pPr>
    </w:p>
    <w:p w:rsidR="008D182C" w:rsidRDefault="008D182C">
      <w:pPr>
        <w:jc w:val="both"/>
        <w:rPr>
          <w:rFonts w:ascii="Verdana" w:hAnsi="Verdana"/>
        </w:rPr>
      </w:pPr>
    </w:p>
    <w:p w:rsidR="008D182C" w:rsidRDefault="008D182C">
      <w:pPr>
        <w:jc w:val="both"/>
        <w:rPr>
          <w:rFonts w:ascii="Verdana" w:hAnsi="Verdana"/>
        </w:rPr>
      </w:pPr>
    </w:p>
    <w:p w:rsidR="008D182C" w:rsidRDefault="008D182C">
      <w:pPr>
        <w:jc w:val="both"/>
      </w:pPr>
    </w:p>
    <w:p w:rsidR="008876A9" w:rsidRDefault="008876A9">
      <w:pPr>
        <w:jc w:val="both"/>
      </w:pPr>
    </w:p>
    <w:p w:rsidR="008876A9" w:rsidRDefault="008876A9">
      <w:pPr>
        <w:jc w:val="both"/>
      </w:pPr>
    </w:p>
    <w:p w:rsidR="008D182C" w:rsidRDefault="00342221">
      <w:pPr>
        <w:jc w:val="both"/>
        <w:rPr>
          <w:rFonts w:ascii="Verdana" w:hAnsi="Verdana"/>
          <w:b/>
          <w:bCs/>
        </w:rPr>
      </w:pPr>
      <w:r>
        <w:rPr>
          <w:rFonts w:ascii="Verdana" w:hAnsi="Verdana"/>
          <w:b/>
          <w:bCs/>
        </w:rPr>
        <w:lastRenderedPageBreak/>
        <w:t xml:space="preserve">Critical Observations: </w:t>
      </w:r>
    </w:p>
    <w:tbl>
      <w:tblPr>
        <w:tblW w:w="0" w:type="auto"/>
        <w:tblInd w:w="-40" w:type="dxa"/>
        <w:tblLayout w:type="fixed"/>
        <w:tblLook w:val="0000"/>
      </w:tblPr>
      <w:tblGrid>
        <w:gridCol w:w="2574"/>
        <w:gridCol w:w="2574"/>
        <w:gridCol w:w="2574"/>
        <w:gridCol w:w="2654"/>
      </w:tblGrid>
      <w:tr w:rsidR="008D182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bCs/>
              </w:rPr>
            </w:pPr>
            <w:r>
              <w:rPr>
                <w:rFonts w:ascii="Verdana" w:hAnsi="Verdana"/>
                <w:b/>
                <w:bCs/>
              </w:rPr>
              <w:t>Areas of the Project</w:t>
            </w: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bCs/>
              </w:rPr>
            </w:pPr>
            <w:r>
              <w:rPr>
                <w:rFonts w:ascii="Verdana" w:hAnsi="Verdana"/>
                <w:b/>
                <w:bCs/>
              </w:rPr>
              <w:t>Achievement</w:t>
            </w: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bCs/>
              </w:rPr>
            </w:pPr>
            <w:r>
              <w:rPr>
                <w:rFonts w:ascii="Verdana" w:hAnsi="Verdana"/>
                <w:b/>
                <w:bCs/>
              </w:rPr>
              <w:t>Areas of improvement</w:t>
            </w:r>
          </w:p>
        </w:tc>
        <w:tc>
          <w:tcPr>
            <w:tcW w:w="2654"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b/>
                <w:bCs/>
              </w:rPr>
            </w:pPr>
            <w:r>
              <w:rPr>
                <w:rFonts w:ascii="Verdana" w:hAnsi="Verdana"/>
                <w:b/>
                <w:bCs/>
              </w:rPr>
              <w:t>Recommendations</w:t>
            </w:r>
          </w:p>
        </w:tc>
      </w:tr>
      <w:tr w:rsidR="008D182C">
        <w:trPr>
          <w:trHeight w:val="503"/>
        </w:trPr>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rPr>
            </w:pPr>
            <w:r>
              <w:rPr>
                <w:rFonts w:ascii="Verdana" w:hAnsi="Verdana"/>
                <w:b/>
              </w:rPr>
              <w:t>Organizational Capacity</w:t>
            </w: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 xml:space="preserve">Strong Organisation </w:t>
            </w: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Community participation in project planning</w:t>
            </w:r>
          </w:p>
        </w:tc>
        <w:tc>
          <w:tcPr>
            <w:tcW w:w="2654"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rPr>
            </w:pPr>
            <w:r>
              <w:rPr>
                <w:rFonts w:ascii="Verdana" w:hAnsi="Verdana"/>
              </w:rPr>
              <w:t>More concentration of the governing body needed.</w:t>
            </w:r>
          </w:p>
        </w:tc>
      </w:tr>
      <w:tr w:rsidR="008D182C">
        <w:trPr>
          <w:trHeight w:val="503"/>
        </w:trPr>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rPr>
            </w:pPr>
            <w:r>
              <w:rPr>
                <w:rFonts w:ascii="Verdana" w:hAnsi="Verdana"/>
                <w:b/>
              </w:rPr>
              <w:t>Program Deliverables</w:t>
            </w:r>
          </w:p>
        </w:tc>
        <w:tc>
          <w:tcPr>
            <w:tcW w:w="2574" w:type="dxa"/>
            <w:tcBorders>
              <w:top w:val="single" w:sz="4" w:space="0" w:color="000000"/>
              <w:left w:val="single" w:sz="4" w:space="0" w:color="000000"/>
              <w:bottom w:val="single" w:sz="4" w:space="0" w:color="000000"/>
            </w:tcBorders>
          </w:tcPr>
          <w:p w:rsidR="008D182C" w:rsidRDefault="008D182C">
            <w:pPr>
              <w:snapToGrid w:val="0"/>
              <w:jc w:val="both"/>
              <w:rPr>
                <w:rFonts w:ascii="Verdana" w:hAnsi="Verdana"/>
              </w:rPr>
            </w:pPr>
          </w:p>
        </w:tc>
        <w:tc>
          <w:tcPr>
            <w:tcW w:w="2574" w:type="dxa"/>
            <w:tcBorders>
              <w:top w:val="single" w:sz="4" w:space="0" w:color="000000"/>
              <w:left w:val="single" w:sz="4" w:space="0" w:color="000000"/>
              <w:bottom w:val="single" w:sz="4" w:space="0" w:color="000000"/>
            </w:tcBorders>
          </w:tcPr>
          <w:p w:rsidR="008D182C" w:rsidRDefault="008D182C">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tcPr>
          <w:p w:rsidR="008D182C" w:rsidRDefault="008D182C">
            <w:pPr>
              <w:snapToGrid w:val="0"/>
              <w:jc w:val="both"/>
              <w:rPr>
                <w:rFonts w:ascii="Verdana" w:hAnsi="Verdana"/>
              </w:rPr>
            </w:pPr>
          </w:p>
        </w:tc>
      </w:tr>
      <w:tr w:rsidR="008D182C">
        <w:trPr>
          <w:trHeight w:val="413"/>
        </w:trPr>
        <w:tc>
          <w:tcPr>
            <w:tcW w:w="2574" w:type="dxa"/>
            <w:tcBorders>
              <w:top w:val="single" w:sz="4" w:space="0" w:color="000000"/>
              <w:left w:val="single" w:sz="4" w:space="0" w:color="000000"/>
              <w:bottom w:val="single" w:sz="4" w:space="0" w:color="000000"/>
            </w:tcBorders>
          </w:tcPr>
          <w:p w:rsidR="008D182C" w:rsidRDefault="00342221">
            <w:pPr>
              <w:snapToGrid w:val="0"/>
              <w:jc w:val="right"/>
              <w:rPr>
                <w:rFonts w:ascii="Verdana" w:hAnsi="Verdana"/>
              </w:rPr>
            </w:pPr>
            <w:r>
              <w:rPr>
                <w:rFonts w:ascii="Verdana" w:hAnsi="Verdana"/>
              </w:rPr>
              <w:t>Out reach</w:t>
            </w:r>
          </w:p>
          <w:p w:rsidR="008D182C" w:rsidRDefault="008D182C">
            <w:pPr>
              <w:jc w:val="both"/>
              <w:rPr>
                <w:rFonts w:ascii="Verdana" w:hAnsi="Verdana"/>
              </w:rPr>
            </w:pP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100% outrach</w:t>
            </w: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Micro-planning tools</w:t>
            </w:r>
          </w:p>
        </w:tc>
        <w:tc>
          <w:tcPr>
            <w:tcW w:w="2654"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rPr>
            </w:pPr>
            <w:r>
              <w:rPr>
                <w:rFonts w:ascii="Verdana" w:hAnsi="Verdana"/>
              </w:rPr>
              <w:t>PM has to monitor in regular basis.</w:t>
            </w:r>
          </w:p>
        </w:tc>
      </w:tr>
      <w:tr w:rsidR="008D182C">
        <w:tc>
          <w:tcPr>
            <w:tcW w:w="2574" w:type="dxa"/>
            <w:tcBorders>
              <w:top w:val="single" w:sz="4" w:space="0" w:color="000000"/>
              <w:left w:val="single" w:sz="4" w:space="0" w:color="000000"/>
              <w:bottom w:val="single" w:sz="4" w:space="0" w:color="000000"/>
            </w:tcBorders>
          </w:tcPr>
          <w:p w:rsidR="008D182C" w:rsidRDefault="00342221">
            <w:pPr>
              <w:snapToGrid w:val="0"/>
              <w:jc w:val="right"/>
              <w:rPr>
                <w:rFonts w:ascii="Verdana" w:hAnsi="Verdana"/>
              </w:rPr>
            </w:pPr>
            <w:r>
              <w:rPr>
                <w:rFonts w:ascii="Verdana" w:hAnsi="Verdana"/>
              </w:rPr>
              <w:t>Services</w:t>
            </w:r>
          </w:p>
          <w:p w:rsidR="008D182C" w:rsidRDefault="008D182C">
            <w:pPr>
              <w:jc w:val="both"/>
              <w:rPr>
                <w:rFonts w:ascii="Verdana" w:hAnsi="Verdana"/>
              </w:rPr>
            </w:pP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90</w:t>
            </w:r>
            <w:r w:rsidR="008876A9">
              <w:rPr>
                <w:rFonts w:ascii="Verdana" w:hAnsi="Verdana"/>
              </w:rPr>
              <w:t>%</w:t>
            </w:r>
            <w:r>
              <w:rPr>
                <w:rFonts w:ascii="Verdana" w:hAnsi="Verdana"/>
              </w:rPr>
              <w:t xml:space="preserve"> coverage</w:t>
            </w:r>
          </w:p>
        </w:tc>
        <w:tc>
          <w:tcPr>
            <w:tcW w:w="2574" w:type="dxa"/>
            <w:tcBorders>
              <w:top w:val="single" w:sz="4" w:space="0" w:color="000000"/>
              <w:left w:val="single" w:sz="4" w:space="0" w:color="000000"/>
              <w:bottom w:val="single" w:sz="4" w:space="0" w:color="000000"/>
            </w:tcBorders>
          </w:tcPr>
          <w:p w:rsidR="008D182C" w:rsidRDefault="008D182C">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tcPr>
          <w:p w:rsidR="008D182C" w:rsidRDefault="008D182C">
            <w:pPr>
              <w:snapToGrid w:val="0"/>
              <w:jc w:val="both"/>
              <w:rPr>
                <w:rFonts w:ascii="Verdana" w:hAnsi="Verdana"/>
              </w:rPr>
            </w:pPr>
          </w:p>
        </w:tc>
      </w:tr>
      <w:tr w:rsidR="008D182C">
        <w:tc>
          <w:tcPr>
            <w:tcW w:w="2574" w:type="dxa"/>
            <w:tcBorders>
              <w:top w:val="single" w:sz="4" w:space="0" w:color="000000"/>
              <w:left w:val="single" w:sz="4" w:space="0" w:color="000000"/>
              <w:bottom w:val="single" w:sz="4" w:space="0" w:color="000000"/>
            </w:tcBorders>
          </w:tcPr>
          <w:p w:rsidR="008D182C" w:rsidRDefault="00342221">
            <w:pPr>
              <w:snapToGrid w:val="0"/>
              <w:jc w:val="right"/>
              <w:rPr>
                <w:rFonts w:ascii="Verdana" w:hAnsi="Verdana"/>
              </w:rPr>
            </w:pPr>
            <w:r>
              <w:rPr>
                <w:rFonts w:ascii="Verdana" w:hAnsi="Verdana"/>
              </w:rPr>
              <w:t>Commodities</w:t>
            </w:r>
          </w:p>
          <w:p w:rsidR="008D182C" w:rsidRDefault="008D182C">
            <w:pPr>
              <w:jc w:val="both"/>
              <w:rPr>
                <w:rFonts w:ascii="Verdana" w:hAnsi="Verdana"/>
              </w:rPr>
            </w:pPr>
          </w:p>
        </w:tc>
        <w:tc>
          <w:tcPr>
            <w:tcW w:w="2574" w:type="dxa"/>
            <w:tcBorders>
              <w:top w:val="single" w:sz="4" w:space="0" w:color="000000"/>
              <w:left w:val="single" w:sz="4" w:space="0" w:color="000000"/>
              <w:bottom w:val="single" w:sz="4" w:space="0" w:color="000000"/>
            </w:tcBorders>
          </w:tcPr>
          <w:p w:rsidR="008D182C" w:rsidRDefault="008D182C">
            <w:pPr>
              <w:snapToGrid w:val="0"/>
              <w:jc w:val="both"/>
              <w:rPr>
                <w:rFonts w:ascii="Verdana" w:hAnsi="Verdana"/>
              </w:rPr>
            </w:pP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Improve condom social marketing. Knowledge of the PES has to be improved.</w:t>
            </w:r>
          </w:p>
        </w:tc>
        <w:tc>
          <w:tcPr>
            <w:tcW w:w="2654" w:type="dxa"/>
            <w:tcBorders>
              <w:top w:val="single" w:sz="4" w:space="0" w:color="000000"/>
              <w:left w:val="single" w:sz="4" w:space="0" w:color="000000"/>
              <w:bottom w:val="single" w:sz="4" w:space="0" w:color="000000"/>
              <w:right w:val="single" w:sz="4" w:space="0" w:color="000000"/>
            </w:tcBorders>
          </w:tcPr>
          <w:p w:rsidR="008D182C" w:rsidRDefault="00342221">
            <w:pPr>
              <w:snapToGrid w:val="0"/>
              <w:jc w:val="both"/>
              <w:rPr>
                <w:rFonts w:ascii="Verdana" w:hAnsi="Verdana"/>
              </w:rPr>
            </w:pPr>
            <w:r>
              <w:rPr>
                <w:rFonts w:ascii="Verdana" w:hAnsi="Verdana"/>
              </w:rPr>
              <w:t>Increase the one to one and one two group meetings.</w:t>
            </w:r>
          </w:p>
        </w:tc>
      </w:tr>
      <w:tr w:rsidR="008D182C">
        <w:tc>
          <w:tcPr>
            <w:tcW w:w="2574" w:type="dxa"/>
            <w:tcBorders>
              <w:top w:val="single" w:sz="4" w:space="0" w:color="000000"/>
              <w:left w:val="single" w:sz="4" w:space="0" w:color="000000"/>
              <w:bottom w:val="single" w:sz="4" w:space="0" w:color="000000"/>
            </w:tcBorders>
          </w:tcPr>
          <w:p w:rsidR="008D182C" w:rsidRDefault="00342221">
            <w:pPr>
              <w:snapToGrid w:val="0"/>
              <w:jc w:val="right"/>
              <w:rPr>
                <w:rFonts w:ascii="Verdana" w:hAnsi="Verdana"/>
              </w:rPr>
            </w:pPr>
            <w:r>
              <w:rPr>
                <w:rFonts w:ascii="Verdana" w:hAnsi="Verdana"/>
              </w:rPr>
              <w:t>Enabling Environment</w:t>
            </w: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Good rapport and support from Community.</w:t>
            </w:r>
          </w:p>
        </w:tc>
        <w:tc>
          <w:tcPr>
            <w:tcW w:w="2574" w:type="dxa"/>
            <w:tcBorders>
              <w:top w:val="single" w:sz="4" w:space="0" w:color="000000"/>
              <w:left w:val="single" w:sz="4" w:space="0" w:color="000000"/>
              <w:bottom w:val="single" w:sz="4" w:space="0" w:color="000000"/>
            </w:tcBorders>
          </w:tcPr>
          <w:p w:rsidR="008D182C" w:rsidRDefault="008D182C">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tcPr>
          <w:p w:rsidR="008D182C" w:rsidRDefault="008D182C">
            <w:pPr>
              <w:snapToGrid w:val="0"/>
              <w:jc w:val="both"/>
              <w:rPr>
                <w:rFonts w:ascii="Verdana" w:hAnsi="Verdana"/>
              </w:rPr>
            </w:pPr>
          </w:p>
        </w:tc>
      </w:tr>
      <w:tr w:rsidR="008D182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b/>
              </w:rPr>
            </w:pPr>
            <w:r>
              <w:rPr>
                <w:rFonts w:ascii="Verdana" w:hAnsi="Verdana"/>
                <w:b/>
              </w:rPr>
              <w:t>Financial systems, procedures and expenditure</w:t>
            </w:r>
          </w:p>
        </w:tc>
        <w:tc>
          <w:tcPr>
            <w:tcW w:w="2574" w:type="dxa"/>
            <w:tcBorders>
              <w:top w:val="single" w:sz="4" w:space="0" w:color="000000"/>
              <w:left w:val="single" w:sz="4" w:space="0" w:color="000000"/>
              <w:bottom w:val="single" w:sz="4" w:space="0" w:color="000000"/>
            </w:tcBorders>
          </w:tcPr>
          <w:p w:rsidR="008D182C" w:rsidRDefault="00342221">
            <w:pPr>
              <w:snapToGrid w:val="0"/>
              <w:jc w:val="both"/>
              <w:rPr>
                <w:rFonts w:ascii="Verdana" w:hAnsi="Verdana"/>
              </w:rPr>
            </w:pPr>
            <w:r>
              <w:rPr>
                <w:rFonts w:ascii="Verdana" w:hAnsi="Verdana"/>
              </w:rPr>
              <w:t>Proper systems are in place.</w:t>
            </w:r>
          </w:p>
        </w:tc>
        <w:tc>
          <w:tcPr>
            <w:tcW w:w="2574" w:type="dxa"/>
            <w:tcBorders>
              <w:top w:val="single" w:sz="4" w:space="0" w:color="000000"/>
              <w:left w:val="single" w:sz="4" w:space="0" w:color="000000"/>
              <w:bottom w:val="single" w:sz="4" w:space="0" w:color="000000"/>
            </w:tcBorders>
          </w:tcPr>
          <w:p w:rsidR="008D182C" w:rsidRDefault="008D182C">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tcPr>
          <w:p w:rsidR="008D182C" w:rsidRDefault="008D182C">
            <w:pPr>
              <w:snapToGrid w:val="0"/>
              <w:jc w:val="both"/>
              <w:rPr>
                <w:rFonts w:ascii="Verdana" w:hAnsi="Verdana"/>
              </w:rPr>
            </w:pPr>
          </w:p>
        </w:tc>
      </w:tr>
    </w:tbl>
    <w:p w:rsidR="008D182C" w:rsidRDefault="008D182C">
      <w:pPr>
        <w:jc w:val="both"/>
      </w:pPr>
    </w:p>
    <w:p w:rsidR="008D182C" w:rsidRDefault="008D182C">
      <w:pPr>
        <w:jc w:val="both"/>
        <w:rPr>
          <w:b/>
          <w:bCs/>
        </w:rPr>
      </w:pPr>
    </w:p>
    <w:p w:rsidR="008D182C" w:rsidRDefault="00342221">
      <w:pPr>
        <w:pStyle w:val="BodyText2"/>
        <w:rPr>
          <w:rFonts w:ascii="Times New Roman" w:hAnsi="Times New Roman"/>
          <w:b/>
          <w:bCs/>
          <w:sz w:val="24"/>
        </w:rPr>
      </w:pPr>
      <w:r>
        <w:rPr>
          <w:rFonts w:ascii="Verdana" w:hAnsi="Verdana"/>
          <w:b/>
          <w:bCs/>
          <w:sz w:val="24"/>
        </w:rPr>
        <w:t>Specific Recommendations:</w:t>
      </w:r>
      <w:r>
        <w:rPr>
          <w:rFonts w:ascii="Times New Roman" w:hAnsi="Times New Roman"/>
          <w:b/>
          <w:bCs/>
          <w:sz w:val="24"/>
        </w:rPr>
        <w:t xml:space="preserve"> </w:t>
      </w:r>
    </w:p>
    <w:tbl>
      <w:tblPr>
        <w:tblW w:w="0" w:type="auto"/>
        <w:tblInd w:w="-40" w:type="dxa"/>
        <w:tblLayout w:type="fixed"/>
        <w:tblLook w:val="0000"/>
      </w:tblPr>
      <w:tblGrid>
        <w:gridCol w:w="10376"/>
      </w:tblGrid>
      <w:tr w:rsidR="008D182C">
        <w:tc>
          <w:tcPr>
            <w:tcW w:w="10376"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Verdana" w:hAnsi="Verdana"/>
                <w:b/>
                <w:bCs/>
                <w:sz w:val="24"/>
              </w:rPr>
            </w:pPr>
          </w:p>
          <w:p w:rsidR="008D182C" w:rsidRDefault="00342221">
            <w:pPr>
              <w:pStyle w:val="BodyText2"/>
              <w:rPr>
                <w:rFonts w:ascii="Verdana" w:hAnsi="Verdana"/>
                <w:b/>
                <w:bCs/>
                <w:sz w:val="24"/>
              </w:rPr>
            </w:pPr>
            <w:r>
              <w:rPr>
                <w:rFonts w:ascii="Verdana" w:hAnsi="Verdana"/>
                <w:b/>
                <w:bCs/>
                <w:sz w:val="24"/>
              </w:rPr>
              <w:t>Community participation in planning and micro- plans.</w:t>
            </w:r>
          </w:p>
          <w:p w:rsidR="008D182C" w:rsidRDefault="00342221">
            <w:pPr>
              <w:pStyle w:val="BodyText2"/>
              <w:rPr>
                <w:rFonts w:ascii="Verdana" w:hAnsi="Verdana"/>
                <w:b/>
                <w:bCs/>
                <w:sz w:val="24"/>
              </w:rPr>
            </w:pPr>
            <w:r>
              <w:rPr>
                <w:rFonts w:ascii="Verdana" w:hAnsi="Verdana"/>
                <w:b/>
                <w:bCs/>
                <w:sz w:val="24"/>
              </w:rPr>
              <w:t>Social marketing of Condoms as per demand. Field monitoring by the project manager, ORW increase one to one meet with HRGs minimum 10 members in a day .</w:t>
            </w:r>
          </w:p>
          <w:p w:rsidR="008D182C" w:rsidRDefault="008D182C">
            <w:pPr>
              <w:pStyle w:val="BodyText2"/>
              <w:rPr>
                <w:rFonts w:ascii="Verdana" w:hAnsi="Verdana"/>
                <w:b/>
                <w:bCs/>
                <w:sz w:val="24"/>
              </w:rPr>
            </w:pPr>
          </w:p>
        </w:tc>
      </w:tr>
    </w:tbl>
    <w:p w:rsidR="008D182C" w:rsidRDefault="008D182C">
      <w:pPr>
        <w:pStyle w:val="BodyText2"/>
      </w:pPr>
    </w:p>
    <w:p w:rsidR="008D182C" w:rsidRDefault="00342221">
      <w:pPr>
        <w:pStyle w:val="BodyText2"/>
        <w:rPr>
          <w:rFonts w:ascii="Times New Roman" w:hAnsi="Times New Roman"/>
          <w:b/>
          <w:bCs/>
          <w:sz w:val="24"/>
        </w:rPr>
      </w:pPr>
      <w:r>
        <w:rPr>
          <w:rFonts w:ascii="Times New Roman" w:hAnsi="Times New Roman"/>
          <w:b/>
          <w:bCs/>
          <w:sz w:val="24"/>
        </w:rPr>
        <w:t>Name of the evaluators</w:t>
      </w:r>
      <w:r>
        <w:rPr>
          <w:rFonts w:ascii="Times New Roman" w:hAnsi="Times New Roman"/>
          <w:b/>
          <w:bCs/>
          <w:sz w:val="24"/>
        </w:rPr>
        <w:tab/>
      </w:r>
      <w:r>
        <w:rPr>
          <w:rFonts w:ascii="Times New Roman" w:hAnsi="Times New Roman"/>
          <w:b/>
          <w:bCs/>
          <w:sz w:val="24"/>
        </w:rPr>
        <w:tab/>
      </w:r>
      <w:r>
        <w:rPr>
          <w:rFonts w:ascii="Times New Roman" w:hAnsi="Times New Roman"/>
          <w:b/>
          <w:bCs/>
          <w:sz w:val="24"/>
        </w:rPr>
        <w:tab/>
      </w:r>
      <w:r>
        <w:rPr>
          <w:rFonts w:ascii="Times New Roman" w:hAnsi="Times New Roman"/>
          <w:b/>
          <w:bCs/>
          <w:sz w:val="24"/>
        </w:rPr>
        <w:tab/>
        <w:t>Signature</w:t>
      </w:r>
    </w:p>
    <w:tbl>
      <w:tblPr>
        <w:tblW w:w="0" w:type="auto"/>
        <w:tblInd w:w="-40" w:type="dxa"/>
        <w:tblLayout w:type="fixed"/>
        <w:tblLook w:val="0000"/>
      </w:tblPr>
      <w:tblGrid>
        <w:gridCol w:w="5148"/>
        <w:gridCol w:w="5228"/>
      </w:tblGrid>
      <w:tr w:rsidR="008D182C">
        <w:trPr>
          <w:trHeight w:val="863"/>
        </w:trPr>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P Lenin shyam raj</w:t>
            </w:r>
          </w:p>
        </w:tc>
        <w:tc>
          <w:tcPr>
            <w:tcW w:w="5228"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Times New Roman" w:hAnsi="Times New Roman"/>
                <w:b/>
                <w:bCs/>
                <w:sz w:val="24"/>
              </w:rPr>
            </w:pPr>
          </w:p>
        </w:tc>
      </w:tr>
      <w:tr w:rsidR="008D182C">
        <w:trPr>
          <w:trHeight w:val="863"/>
        </w:trPr>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 xml:space="preserve">Kiran chodankar  Finance </w:t>
            </w:r>
          </w:p>
        </w:tc>
        <w:tc>
          <w:tcPr>
            <w:tcW w:w="5228"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Times New Roman" w:hAnsi="Times New Roman"/>
                <w:b/>
                <w:bCs/>
                <w:sz w:val="24"/>
              </w:rPr>
            </w:pPr>
          </w:p>
        </w:tc>
      </w:tr>
      <w:tr w:rsidR="008D182C">
        <w:trPr>
          <w:trHeight w:val="800"/>
        </w:trPr>
        <w:tc>
          <w:tcPr>
            <w:tcW w:w="5148" w:type="dxa"/>
            <w:tcBorders>
              <w:top w:val="single" w:sz="4" w:space="0" w:color="000000"/>
              <w:left w:val="single" w:sz="4" w:space="0" w:color="000000"/>
              <w:bottom w:val="single" w:sz="4" w:space="0" w:color="000000"/>
            </w:tcBorders>
          </w:tcPr>
          <w:p w:rsidR="008D182C" w:rsidRDefault="00342221">
            <w:pPr>
              <w:pStyle w:val="BodyText2"/>
              <w:snapToGrid w:val="0"/>
              <w:rPr>
                <w:rFonts w:ascii="Verdana" w:hAnsi="Verdana"/>
                <w:b/>
                <w:bCs/>
                <w:sz w:val="24"/>
              </w:rPr>
            </w:pPr>
            <w:r>
              <w:rPr>
                <w:rFonts w:ascii="Verdana" w:hAnsi="Verdana"/>
                <w:b/>
                <w:bCs/>
                <w:sz w:val="24"/>
              </w:rPr>
              <w:t>Priyanka sarkar SACS/ TSU</w:t>
            </w:r>
          </w:p>
        </w:tc>
        <w:tc>
          <w:tcPr>
            <w:tcW w:w="5228"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Times New Roman" w:hAnsi="Times New Roman"/>
                <w:b/>
                <w:bCs/>
                <w:sz w:val="24"/>
              </w:rPr>
            </w:pPr>
          </w:p>
        </w:tc>
      </w:tr>
      <w:tr w:rsidR="008D182C">
        <w:trPr>
          <w:trHeight w:val="683"/>
        </w:trPr>
        <w:tc>
          <w:tcPr>
            <w:tcW w:w="5148" w:type="dxa"/>
            <w:tcBorders>
              <w:top w:val="single" w:sz="4" w:space="0" w:color="000000"/>
              <w:left w:val="single" w:sz="4" w:space="0" w:color="000000"/>
              <w:bottom w:val="single" w:sz="4" w:space="0" w:color="000000"/>
            </w:tcBorders>
          </w:tcPr>
          <w:p w:rsidR="008D182C" w:rsidRDefault="008D182C">
            <w:pPr>
              <w:pStyle w:val="BodyText2"/>
              <w:snapToGrid w:val="0"/>
              <w:rPr>
                <w:rFonts w:ascii="Verdana" w:hAnsi="Verdana"/>
                <w:b/>
                <w:bCs/>
                <w:sz w:val="24"/>
              </w:rPr>
            </w:pPr>
          </w:p>
        </w:tc>
        <w:tc>
          <w:tcPr>
            <w:tcW w:w="5228" w:type="dxa"/>
            <w:tcBorders>
              <w:top w:val="single" w:sz="4" w:space="0" w:color="000000"/>
              <w:left w:val="single" w:sz="4" w:space="0" w:color="000000"/>
              <w:bottom w:val="single" w:sz="4" w:space="0" w:color="000000"/>
              <w:right w:val="single" w:sz="4" w:space="0" w:color="000000"/>
            </w:tcBorders>
          </w:tcPr>
          <w:p w:rsidR="008D182C" w:rsidRDefault="008D182C">
            <w:pPr>
              <w:pStyle w:val="BodyText2"/>
              <w:snapToGrid w:val="0"/>
              <w:rPr>
                <w:rFonts w:ascii="Times New Roman" w:hAnsi="Times New Roman"/>
                <w:b/>
                <w:bCs/>
                <w:sz w:val="24"/>
              </w:rPr>
            </w:pPr>
          </w:p>
        </w:tc>
      </w:tr>
    </w:tbl>
    <w:p w:rsidR="008D182C" w:rsidRDefault="008D182C"/>
    <w:p w:rsidR="00342221" w:rsidRDefault="008876A9">
      <w:r>
        <w:rPr>
          <w:noProof/>
          <w:lang w:eastAsia="en-US" w:bidi="ar-SA"/>
        </w:rPr>
        <w:drawing>
          <wp:inline distT="0" distB="0" distL="0" distR="0">
            <wp:extent cx="5715000" cy="2962275"/>
            <wp:effectExtent l="19050" t="0" r="0" b="0"/>
            <wp:docPr id="1" name="Picture 1" descr="DSC_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_0042"/>
                    <pic:cNvPicPr>
                      <a:picLocks noChangeAspect="1" noChangeArrowheads="1"/>
                    </pic:cNvPicPr>
                  </pic:nvPicPr>
                  <pic:blipFill>
                    <a:blip r:embed="rId8" cstate="print"/>
                    <a:srcRect/>
                    <a:stretch>
                      <a:fillRect/>
                    </a:stretch>
                  </pic:blipFill>
                  <pic:spPr bwMode="auto">
                    <a:xfrm>
                      <a:off x="0" y="0"/>
                      <a:ext cx="5715000" cy="2962275"/>
                    </a:xfrm>
                    <a:prstGeom prst="rect">
                      <a:avLst/>
                    </a:prstGeom>
                    <a:noFill/>
                    <a:ln w="9525">
                      <a:noFill/>
                      <a:miter lim="800000"/>
                      <a:headEnd/>
                      <a:tailEnd/>
                    </a:ln>
                  </pic:spPr>
                </pic:pic>
              </a:graphicData>
            </a:graphic>
          </wp:inline>
        </w:drawing>
      </w:r>
      <w:r>
        <w:rPr>
          <w:noProof/>
          <w:lang w:eastAsia="en-US" w:bidi="ar-SA"/>
        </w:rPr>
        <w:drawing>
          <wp:inline distT="0" distB="0" distL="0" distR="0">
            <wp:extent cx="5715000" cy="3000375"/>
            <wp:effectExtent l="19050" t="0" r="0" b="0"/>
            <wp:docPr id="2" name="Picture 2" descr="DSC_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_0046"/>
                    <pic:cNvPicPr>
                      <a:picLocks noChangeAspect="1" noChangeArrowheads="1"/>
                    </pic:cNvPicPr>
                  </pic:nvPicPr>
                  <pic:blipFill>
                    <a:blip r:embed="rId9" cstate="print"/>
                    <a:srcRect/>
                    <a:stretch>
                      <a:fillRect/>
                    </a:stretch>
                  </pic:blipFill>
                  <pic:spPr bwMode="auto">
                    <a:xfrm>
                      <a:off x="0" y="0"/>
                      <a:ext cx="5715000" cy="3000375"/>
                    </a:xfrm>
                    <a:prstGeom prst="rect">
                      <a:avLst/>
                    </a:prstGeom>
                    <a:noFill/>
                    <a:ln w="9525">
                      <a:noFill/>
                      <a:miter lim="800000"/>
                      <a:headEnd/>
                      <a:tailEnd/>
                    </a:ln>
                  </pic:spPr>
                </pic:pic>
              </a:graphicData>
            </a:graphic>
          </wp:inline>
        </w:drawing>
      </w:r>
      <w:r>
        <w:rPr>
          <w:noProof/>
          <w:lang w:eastAsia="en-US" w:bidi="ar-SA"/>
        </w:rPr>
        <w:lastRenderedPageBreak/>
        <w:drawing>
          <wp:inline distT="0" distB="0" distL="0" distR="0">
            <wp:extent cx="5934075" cy="3333750"/>
            <wp:effectExtent l="19050" t="0" r="9525" b="0"/>
            <wp:docPr id="3" name="Picture 3" descr="DSC_0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_0051"/>
                    <pic:cNvPicPr>
                      <a:picLocks noChangeAspect="1" noChangeArrowheads="1"/>
                    </pic:cNvPicPr>
                  </pic:nvPicPr>
                  <pic:blipFill>
                    <a:blip r:embed="rId10" cstate="print"/>
                    <a:srcRect/>
                    <a:stretch>
                      <a:fillRect/>
                    </a:stretch>
                  </pic:blipFill>
                  <pic:spPr bwMode="auto">
                    <a:xfrm>
                      <a:off x="0" y="0"/>
                      <a:ext cx="5934075" cy="3333750"/>
                    </a:xfrm>
                    <a:prstGeom prst="rect">
                      <a:avLst/>
                    </a:prstGeom>
                    <a:noFill/>
                    <a:ln w="9525">
                      <a:noFill/>
                      <a:miter lim="800000"/>
                      <a:headEnd/>
                      <a:tailEnd/>
                    </a:ln>
                  </pic:spPr>
                </pic:pic>
              </a:graphicData>
            </a:graphic>
          </wp:inline>
        </w:drawing>
      </w:r>
      <w:r>
        <w:rPr>
          <w:noProof/>
          <w:lang w:eastAsia="en-US" w:bidi="ar-SA"/>
        </w:rPr>
        <w:drawing>
          <wp:inline distT="0" distB="0" distL="0" distR="0">
            <wp:extent cx="5934075" cy="3333750"/>
            <wp:effectExtent l="19050" t="0" r="9525" b="0"/>
            <wp:docPr id="4" name="Picture 4" descr="DSC_0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_0053"/>
                    <pic:cNvPicPr>
                      <a:picLocks noChangeAspect="1" noChangeArrowheads="1"/>
                    </pic:cNvPicPr>
                  </pic:nvPicPr>
                  <pic:blipFill>
                    <a:blip r:embed="rId11" cstate="print"/>
                    <a:srcRect/>
                    <a:stretch>
                      <a:fillRect/>
                    </a:stretch>
                  </pic:blipFill>
                  <pic:spPr bwMode="auto">
                    <a:xfrm>
                      <a:off x="0" y="0"/>
                      <a:ext cx="5934075" cy="3333750"/>
                    </a:xfrm>
                    <a:prstGeom prst="rect">
                      <a:avLst/>
                    </a:prstGeom>
                    <a:noFill/>
                    <a:ln w="9525">
                      <a:noFill/>
                      <a:miter lim="800000"/>
                      <a:headEnd/>
                      <a:tailEnd/>
                    </a:ln>
                  </pic:spPr>
                </pic:pic>
              </a:graphicData>
            </a:graphic>
          </wp:inline>
        </w:drawing>
      </w:r>
      <w:r>
        <w:rPr>
          <w:noProof/>
          <w:lang w:eastAsia="en-US" w:bidi="ar-SA"/>
        </w:rPr>
        <w:lastRenderedPageBreak/>
        <w:drawing>
          <wp:inline distT="0" distB="0" distL="0" distR="0">
            <wp:extent cx="5934075" cy="3333750"/>
            <wp:effectExtent l="19050" t="0" r="9525" b="0"/>
            <wp:docPr id="5" name="Picture 5" descr="DSC_0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_0056"/>
                    <pic:cNvPicPr>
                      <a:picLocks noChangeAspect="1" noChangeArrowheads="1"/>
                    </pic:cNvPicPr>
                  </pic:nvPicPr>
                  <pic:blipFill>
                    <a:blip r:embed="rId12" cstate="print"/>
                    <a:srcRect/>
                    <a:stretch>
                      <a:fillRect/>
                    </a:stretch>
                  </pic:blipFill>
                  <pic:spPr bwMode="auto">
                    <a:xfrm>
                      <a:off x="0" y="0"/>
                      <a:ext cx="5934075" cy="3333750"/>
                    </a:xfrm>
                    <a:prstGeom prst="rect">
                      <a:avLst/>
                    </a:prstGeom>
                    <a:noFill/>
                    <a:ln w="9525">
                      <a:noFill/>
                      <a:miter lim="800000"/>
                      <a:headEnd/>
                      <a:tailEnd/>
                    </a:ln>
                  </pic:spPr>
                </pic:pic>
              </a:graphicData>
            </a:graphic>
          </wp:inline>
        </w:drawing>
      </w:r>
      <w:r>
        <w:rPr>
          <w:noProof/>
          <w:lang w:eastAsia="en-US" w:bidi="ar-SA"/>
        </w:rPr>
        <w:drawing>
          <wp:inline distT="0" distB="0" distL="0" distR="0">
            <wp:extent cx="5934075" cy="3333750"/>
            <wp:effectExtent l="19050" t="0" r="9525" b="0"/>
            <wp:docPr id="6" name="Picture 6" descr="DSC_0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_0057"/>
                    <pic:cNvPicPr>
                      <a:picLocks noChangeAspect="1" noChangeArrowheads="1"/>
                    </pic:cNvPicPr>
                  </pic:nvPicPr>
                  <pic:blipFill>
                    <a:blip r:embed="rId13" cstate="print"/>
                    <a:srcRect/>
                    <a:stretch>
                      <a:fillRect/>
                    </a:stretch>
                  </pic:blipFill>
                  <pic:spPr bwMode="auto">
                    <a:xfrm>
                      <a:off x="0" y="0"/>
                      <a:ext cx="5934075" cy="3333750"/>
                    </a:xfrm>
                    <a:prstGeom prst="rect">
                      <a:avLst/>
                    </a:prstGeom>
                    <a:noFill/>
                    <a:ln w="9525">
                      <a:noFill/>
                      <a:miter lim="800000"/>
                      <a:headEnd/>
                      <a:tailEnd/>
                    </a:ln>
                  </pic:spPr>
                </pic:pic>
              </a:graphicData>
            </a:graphic>
          </wp:inline>
        </w:drawing>
      </w:r>
      <w:r>
        <w:rPr>
          <w:noProof/>
          <w:lang w:eastAsia="en-US" w:bidi="ar-SA"/>
        </w:rPr>
        <w:lastRenderedPageBreak/>
        <w:drawing>
          <wp:inline distT="0" distB="0" distL="0" distR="0">
            <wp:extent cx="5934075" cy="3333750"/>
            <wp:effectExtent l="19050" t="0" r="9525" b="0"/>
            <wp:docPr id="7" name="Picture 7" descr="DSC_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_0059"/>
                    <pic:cNvPicPr>
                      <a:picLocks noChangeAspect="1" noChangeArrowheads="1"/>
                    </pic:cNvPicPr>
                  </pic:nvPicPr>
                  <pic:blipFill>
                    <a:blip r:embed="rId14" cstate="print"/>
                    <a:srcRect/>
                    <a:stretch>
                      <a:fillRect/>
                    </a:stretch>
                  </pic:blipFill>
                  <pic:spPr bwMode="auto">
                    <a:xfrm>
                      <a:off x="0" y="0"/>
                      <a:ext cx="5934075" cy="3333750"/>
                    </a:xfrm>
                    <a:prstGeom prst="rect">
                      <a:avLst/>
                    </a:prstGeom>
                    <a:noFill/>
                    <a:ln w="9525">
                      <a:noFill/>
                      <a:miter lim="800000"/>
                      <a:headEnd/>
                      <a:tailEnd/>
                    </a:ln>
                  </pic:spPr>
                </pic:pic>
              </a:graphicData>
            </a:graphic>
          </wp:inline>
        </w:drawing>
      </w:r>
    </w:p>
    <w:sectPr w:rsidR="00342221" w:rsidSect="008876A9">
      <w:footerReference w:type="default" r:id="rId15"/>
      <w:pgSz w:w="12240" w:h="15840"/>
      <w:pgMar w:top="1080" w:right="1440" w:bottom="1440" w:left="1440" w:header="720" w:footer="720"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21292" w:rsidRDefault="00121292">
      <w:pPr>
        <w:spacing w:line="240" w:lineRule="auto"/>
      </w:pPr>
      <w:r>
        <w:separator/>
      </w:r>
    </w:p>
  </w:endnote>
  <w:endnote w:type="continuationSeparator" w:id="1">
    <w:p w:rsidR="00121292" w:rsidRDefault="0012129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182C" w:rsidRDefault="00342221">
    <w:pPr>
      <w:pStyle w:val="Footer"/>
      <w:pBdr>
        <w:top w:val="thinThickSmallGap" w:sz="24" w:space="1" w:color="622423"/>
      </w:pBdr>
      <w:tabs>
        <w:tab w:val="clear" w:pos="4320"/>
        <w:tab w:val="clear" w:pos="8640"/>
        <w:tab w:val="right" w:pos="9360"/>
      </w:tabs>
    </w:pPr>
    <w:r>
      <w:tab/>
      <w:t xml:space="preserve">Page </w:t>
    </w:r>
    <w:r w:rsidR="0064232D">
      <w:fldChar w:fldCharType="begin"/>
    </w:r>
    <w:r>
      <w:instrText xml:space="preserve"> PAGE   \* MERGEFORMAT </w:instrText>
    </w:r>
    <w:r w:rsidR="0064232D">
      <w:fldChar w:fldCharType="separate"/>
    </w:r>
    <w:r w:rsidR="00093EFE">
      <w:rPr>
        <w:noProof/>
        <w:lang w:eastAsia="en-US"/>
      </w:rPr>
      <w:t>19</w:t>
    </w:r>
    <w:r w:rsidR="0064232D">
      <w:fldChar w:fldCharType="end"/>
    </w:r>
  </w:p>
  <w:p w:rsidR="008D182C" w:rsidRDefault="008D182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21292" w:rsidRDefault="00121292">
      <w:pPr>
        <w:spacing w:line="240" w:lineRule="auto"/>
      </w:pPr>
      <w:r>
        <w:separator/>
      </w:r>
    </w:p>
  </w:footnote>
  <w:footnote w:type="continuationSeparator" w:id="1">
    <w:p w:rsidR="00121292" w:rsidRDefault="00121292">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bullet"/>
      <w:lvlText w:val=""/>
      <w:lvlJc w:val="left"/>
      <w:pPr>
        <w:tabs>
          <w:tab w:val="num" w:pos="0"/>
        </w:tabs>
        <w:ind w:left="432" w:hanging="432"/>
      </w:pPr>
      <w:rPr>
        <w:rFonts w:ascii="Wingdings" w:hAnsi="Wingdings" w:hint="default"/>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2">
    <w:nsid w:val="00000004"/>
    <w:multiLevelType w:val="multilevel"/>
    <w:tmpl w:val="00000004"/>
    <w:lvl w:ilvl="0">
      <w:start w:val="1"/>
      <w:numFmt w:val="bullet"/>
      <w:lvlText w:val=""/>
      <w:lvlJc w:val="left"/>
      <w:pPr>
        <w:tabs>
          <w:tab w:val="num" w:pos="0"/>
        </w:tabs>
        <w:ind w:left="1080" w:hanging="360"/>
      </w:pPr>
      <w:rPr>
        <w:rFonts w:ascii="Symbol" w:hAnsi="Symbol"/>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3">
    <w:nsid w:val="00000005"/>
    <w:multiLevelType w:val="multilevel"/>
    <w:tmpl w:val="00000005"/>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6"/>
    <w:multiLevelType w:val="multilevel"/>
    <w:tmpl w:val="00000006"/>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7"/>
    <w:multiLevelType w:val="multilevel"/>
    <w:tmpl w:val="0000000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000008"/>
    <w:multiLevelType w:val="multilevel"/>
    <w:tmpl w:val="00000008"/>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9"/>
    <w:multiLevelType w:val="multilevel"/>
    <w:tmpl w:val="00000009"/>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0000000A"/>
    <w:multiLevelType w:val="multilevel"/>
    <w:tmpl w:val="0000000A"/>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nsid w:val="0000000B"/>
    <w:multiLevelType w:val="multilevel"/>
    <w:tmpl w:val="0000000B"/>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C"/>
    <w:multiLevelType w:val="multilevel"/>
    <w:tmpl w:val="0000000C"/>
    <w:lvl w:ilvl="0">
      <w:start w:val="7"/>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D"/>
    <w:multiLevelType w:val="multilevel"/>
    <w:tmpl w:val="0000000D"/>
    <w:lvl w:ilvl="0">
      <w:start w:val="8"/>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E"/>
    <w:multiLevelType w:val="multilevel"/>
    <w:tmpl w:val="0000000E"/>
    <w:lvl w:ilvl="0">
      <w:start w:val="9"/>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0F"/>
    <w:multiLevelType w:val="multilevel"/>
    <w:tmpl w:val="0000000F"/>
    <w:lvl w:ilvl="0">
      <w:start w:val="10"/>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10"/>
    <w:multiLevelType w:val="multilevel"/>
    <w:tmpl w:val="0000001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1"/>
    <w:multiLevelType w:val="multilevel"/>
    <w:tmpl w:val="00000011"/>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2"/>
    <w:multiLevelType w:val="multilevel"/>
    <w:tmpl w:val="00000012"/>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3"/>
    <w:multiLevelType w:val="multilevel"/>
    <w:tmpl w:val="00000013"/>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4"/>
    <w:multiLevelType w:val="multilevel"/>
    <w:tmpl w:val="00000014"/>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000015"/>
    <w:multiLevelType w:val="multilevel"/>
    <w:tmpl w:val="00000015"/>
    <w:lvl w:ilvl="0">
      <w:start w:val="7"/>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0000016"/>
    <w:multiLevelType w:val="multilevel"/>
    <w:tmpl w:val="00000016"/>
    <w:lvl w:ilvl="0">
      <w:start w:val="9"/>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7"/>
    <w:multiLevelType w:val="multilevel"/>
    <w:tmpl w:val="0000001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8"/>
    <w:multiLevelType w:val="multilevel"/>
    <w:tmpl w:val="00000018"/>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9"/>
    <w:multiLevelType w:val="multilevel"/>
    <w:tmpl w:val="0000001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A"/>
    <w:multiLevelType w:val="multilevel"/>
    <w:tmpl w:val="0000001A"/>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B"/>
    <w:multiLevelType w:val="multilevel"/>
    <w:tmpl w:val="0000001B"/>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0000001C"/>
    <w:multiLevelType w:val="multilevel"/>
    <w:tmpl w:val="0000001C"/>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0000001D"/>
    <w:multiLevelType w:val="multilevel"/>
    <w:tmpl w:val="0000001D"/>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1F"/>
    <w:multiLevelType w:val="multilevel"/>
    <w:tmpl w:val="0000001F"/>
    <w:lvl w:ilvl="0">
      <w:start w:val="14"/>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stylePaneFormatFilter w:val="3F01"/>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footnotePr>
    <w:footnote w:id="0"/>
    <w:footnote w:id="1"/>
  </w:footnotePr>
  <w:endnotePr>
    <w:endnote w:id="0"/>
    <w:endnote w:id="1"/>
  </w:endnotePr>
  <w:compat>
    <w:spaceForUL/>
    <w:balanceSingleByteDoubleByteWidth/>
    <w:doNotLeaveBackslashAlone/>
    <w:ulTrailSpace/>
    <w:adjustLineHeightInTable/>
  </w:compat>
  <w:rsids>
    <w:rsidRoot w:val="00172A27"/>
    <w:rsid w:val="00093EFE"/>
    <w:rsid w:val="00121292"/>
    <w:rsid w:val="00124C63"/>
    <w:rsid w:val="00131AE8"/>
    <w:rsid w:val="00172A27"/>
    <w:rsid w:val="002D559B"/>
    <w:rsid w:val="00301A21"/>
    <w:rsid w:val="00342221"/>
    <w:rsid w:val="0064232D"/>
    <w:rsid w:val="008876A9"/>
    <w:rsid w:val="008D182C"/>
    <w:rsid w:val="00E9689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semiHidden="0" w:unhideWhenUsed="0"/>
    <w:lsdException w:name="caption" w:semiHidden="0" w:uiPriority="0" w:unhideWhenUsed="0" w:qFormat="1"/>
    <w:lsdException w:name="List" w:semiHidden="0" w:uiPriority="0" w:unhideWhenUsed="0"/>
    <w:lsdException w:name="Title" w:semiHidden="0" w:uiPriority="10" w:unhideWhenUsed="0" w:qFormat="1"/>
    <w:lsdException w:name="Default Paragraph Font" w:semiHidden="0" w:uiPriority="0" w:unhideWhenUsed="0"/>
    <w:lsdException w:name="Body Text" w:semiHidden="0" w:uiPriority="0" w:unhideWhenUsed="0"/>
    <w:lsdException w:name="Subtitle" w:semiHidden="0" w:uiPriority="11" w:unhideWhenUsed="0" w:qFormat="1"/>
    <w:lsdException w:name="Body Text 2" w:semiHidden="0" w:uiPriority="0" w:unhideWhenUsed="0"/>
    <w:lsdException w:name="Hyperlink" w:semiHidden="0" w:uiPriority="0" w:unhideWhenUsed="0"/>
    <w:lsdException w:name="Strong" w:semiHidden="0" w:uiPriority="22" w:unhideWhenUsed="0" w:qFormat="1"/>
    <w:lsdException w:name="Emphasis" w:semiHidden="0" w:uiPriority="2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D182C"/>
    <w:pPr>
      <w:suppressAutoHyphens/>
      <w:spacing w:line="100" w:lineRule="atLeast"/>
    </w:pPr>
    <w:rPr>
      <w:rFonts w:ascii="Cambria" w:eastAsia="Lucida Sans Unicode" w:hAnsi="Cambria" w:cs="Cambria"/>
      <w:color w:val="000000"/>
      <w:kern w:val="1"/>
      <w:sz w:val="24"/>
      <w:szCs w:val="24"/>
      <w:lang w:eastAsia="hi-IN" w:bidi="hi-IN"/>
    </w:rPr>
  </w:style>
  <w:style w:type="paragraph" w:styleId="Heading1">
    <w:name w:val="heading 1"/>
    <w:basedOn w:val="Normal"/>
    <w:next w:val="Normal"/>
    <w:link w:val="Heading1Char"/>
    <w:uiPriority w:val="9"/>
    <w:qFormat/>
    <w:rsid w:val="008D182C"/>
    <w:pPr>
      <w:keepNext/>
      <w:spacing w:before="240" w:after="60"/>
      <w:outlineLvl w:val="0"/>
    </w:pPr>
    <w:rPr>
      <w:rFonts w:eastAsia="Times New Roman" w:cs="Mangal"/>
      <w:b/>
      <w:bCs/>
      <w:kern w:val="32"/>
      <w:sz w:val="32"/>
      <w:szCs w:val="29"/>
    </w:rPr>
  </w:style>
  <w:style w:type="paragraph" w:styleId="Heading2">
    <w:name w:val="heading 2"/>
    <w:basedOn w:val="Normal"/>
    <w:next w:val="BodyText"/>
    <w:qFormat/>
    <w:rsid w:val="008D182C"/>
    <w:pPr>
      <w:keepNext/>
      <w:tabs>
        <w:tab w:val="left" w:pos="0"/>
      </w:tabs>
      <w:ind w:left="576" w:hanging="576"/>
      <w:outlineLvl w:val="1"/>
    </w:pPr>
    <w:rPr>
      <w:rFonts w:ascii="Calibri" w:eastAsia="Times New Roman" w:hAnsi="Calibri" w:cs="Times New Roman"/>
      <w:b/>
      <w:sz w:val="28"/>
      <w:u w:val="single"/>
      <w:lang w:val="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4z0">
    <w:name w:val="WW8Num4z0"/>
    <w:rsid w:val="008D182C"/>
    <w:rPr>
      <w:rFonts w:ascii="Symbol" w:hAnsi="Symbol"/>
    </w:rPr>
  </w:style>
  <w:style w:type="character" w:styleId="Hyperlink">
    <w:name w:val="Hyperlink"/>
    <w:rsid w:val="008D182C"/>
    <w:rPr>
      <w:color w:val="000080"/>
      <w:u w:val="single"/>
    </w:rPr>
  </w:style>
  <w:style w:type="character" w:customStyle="1" w:styleId="Heading1Char">
    <w:name w:val="Heading 1 Char"/>
    <w:basedOn w:val="DefaultParagraphFont"/>
    <w:link w:val="Heading1"/>
    <w:uiPriority w:val="9"/>
    <w:rsid w:val="008D182C"/>
    <w:rPr>
      <w:rFonts w:ascii="Cambria" w:eastAsia="Times New Roman" w:hAnsi="Cambria" w:cs="Mangal"/>
      <w:b/>
      <w:bCs/>
      <w:color w:val="000000"/>
      <w:kern w:val="32"/>
      <w:sz w:val="32"/>
      <w:szCs w:val="29"/>
      <w:lang w:eastAsia="hi-IN" w:bidi="hi-IN"/>
    </w:rPr>
  </w:style>
  <w:style w:type="character" w:customStyle="1" w:styleId="WW-Absatz-Standardschriftart111">
    <w:name w:val="WW-Absatz-Standardschriftart111"/>
    <w:rsid w:val="008D182C"/>
  </w:style>
  <w:style w:type="character" w:customStyle="1" w:styleId="WW8Num4z1">
    <w:name w:val="WW8Num4z1"/>
    <w:rsid w:val="008D182C"/>
    <w:rPr>
      <w:rFonts w:ascii="Courier New" w:hAnsi="Courier New" w:cs="Courier New"/>
    </w:rPr>
  </w:style>
  <w:style w:type="character" w:customStyle="1" w:styleId="HeaderChar">
    <w:name w:val="Header Char"/>
    <w:basedOn w:val="DefaultParagraphFont"/>
    <w:link w:val="Header"/>
    <w:uiPriority w:val="99"/>
    <w:semiHidden/>
    <w:rsid w:val="008D182C"/>
    <w:rPr>
      <w:rFonts w:ascii="Cambria" w:eastAsia="Lucida Sans Unicode" w:hAnsi="Cambria" w:cs="Mangal"/>
      <w:color w:val="000000"/>
      <w:kern w:val="1"/>
      <w:sz w:val="24"/>
      <w:szCs w:val="21"/>
      <w:lang w:eastAsia="hi-IN" w:bidi="hi-IN"/>
    </w:rPr>
  </w:style>
  <w:style w:type="character" w:customStyle="1" w:styleId="WW8Num4z2">
    <w:name w:val="WW8Num4z2"/>
    <w:rsid w:val="008D182C"/>
    <w:rPr>
      <w:rFonts w:ascii="Wingdings" w:hAnsi="Wingdings"/>
    </w:rPr>
  </w:style>
  <w:style w:type="character" w:customStyle="1" w:styleId="WW-Absatz-Standardschriftart">
    <w:name w:val="WW-Absatz-Standardschriftart"/>
    <w:rsid w:val="008D182C"/>
  </w:style>
  <w:style w:type="character" w:customStyle="1" w:styleId="Absatz-Standardschriftart">
    <w:name w:val="Absatz-Standardschriftart"/>
    <w:rsid w:val="008D182C"/>
  </w:style>
  <w:style w:type="character" w:customStyle="1" w:styleId="WW-Absatz-Standardschriftart1">
    <w:name w:val="WW-Absatz-Standardschriftart1"/>
    <w:rsid w:val="008D182C"/>
  </w:style>
  <w:style w:type="character" w:customStyle="1" w:styleId="WW-Absatz-Standardschriftart11">
    <w:name w:val="WW-Absatz-Standardschriftart11"/>
    <w:rsid w:val="008D182C"/>
  </w:style>
  <w:style w:type="character" w:customStyle="1" w:styleId="BalloonTextChar">
    <w:name w:val="Balloon Text Char"/>
    <w:basedOn w:val="DefaultParagraphFont"/>
    <w:link w:val="BalloonText"/>
    <w:uiPriority w:val="99"/>
    <w:semiHidden/>
    <w:rsid w:val="008D182C"/>
    <w:rPr>
      <w:rFonts w:ascii="Tahoma" w:eastAsia="Lucida Sans Unicode" w:hAnsi="Tahoma" w:cs="Mangal"/>
      <w:color w:val="000000"/>
      <w:kern w:val="1"/>
      <w:sz w:val="16"/>
      <w:szCs w:val="14"/>
      <w:lang w:eastAsia="hi-IN" w:bidi="hi-IN"/>
    </w:rPr>
  </w:style>
  <w:style w:type="character" w:customStyle="1" w:styleId="ListLabel1">
    <w:name w:val="ListLabel 1"/>
    <w:rsid w:val="008D182C"/>
    <w:rPr>
      <w:rFonts w:cs="Courier New"/>
    </w:rPr>
  </w:style>
  <w:style w:type="character" w:customStyle="1" w:styleId="FooterChar">
    <w:name w:val="Footer Char"/>
    <w:basedOn w:val="DefaultParagraphFont"/>
    <w:link w:val="Footer"/>
    <w:uiPriority w:val="99"/>
    <w:rsid w:val="008D182C"/>
    <w:rPr>
      <w:rFonts w:ascii="Cambria" w:eastAsia="Lucida Sans Unicode" w:hAnsi="Cambria" w:cs="Cambria"/>
      <w:color w:val="000000"/>
      <w:kern w:val="1"/>
      <w:sz w:val="24"/>
      <w:szCs w:val="24"/>
      <w:lang w:eastAsia="hi-IN" w:bidi="hi-IN"/>
    </w:rPr>
  </w:style>
  <w:style w:type="character" w:customStyle="1" w:styleId="NumberingSymbols">
    <w:name w:val="Numbering Symbols"/>
    <w:rsid w:val="008D182C"/>
  </w:style>
  <w:style w:type="paragraph" w:styleId="BodyText2">
    <w:name w:val="Body Text 2"/>
    <w:basedOn w:val="Normal"/>
    <w:rsid w:val="008D182C"/>
    <w:rPr>
      <w:rFonts w:ascii="Arial" w:hAnsi="Arial"/>
      <w:sz w:val="22"/>
    </w:rPr>
  </w:style>
  <w:style w:type="paragraph" w:styleId="BalloonText">
    <w:name w:val="Balloon Text"/>
    <w:basedOn w:val="Normal"/>
    <w:link w:val="BalloonTextChar"/>
    <w:uiPriority w:val="99"/>
    <w:unhideWhenUsed/>
    <w:rsid w:val="008D182C"/>
    <w:pPr>
      <w:spacing w:line="240" w:lineRule="auto"/>
    </w:pPr>
    <w:rPr>
      <w:rFonts w:ascii="Tahoma" w:hAnsi="Tahoma" w:cs="Mangal"/>
      <w:sz w:val="16"/>
      <w:szCs w:val="14"/>
    </w:rPr>
  </w:style>
  <w:style w:type="paragraph" w:styleId="BodyText">
    <w:name w:val="Body Text"/>
    <w:basedOn w:val="Normal"/>
    <w:rsid w:val="008D182C"/>
    <w:pPr>
      <w:spacing w:after="120"/>
    </w:pPr>
  </w:style>
  <w:style w:type="paragraph" w:styleId="Caption">
    <w:name w:val="caption"/>
    <w:basedOn w:val="Normal"/>
    <w:qFormat/>
    <w:rsid w:val="008D182C"/>
    <w:pPr>
      <w:suppressLineNumbers/>
      <w:spacing w:before="120" w:after="120"/>
    </w:pPr>
    <w:rPr>
      <w:rFonts w:cs="Mangal"/>
      <w:i/>
      <w:iCs/>
    </w:rPr>
  </w:style>
  <w:style w:type="paragraph" w:styleId="Header">
    <w:name w:val="header"/>
    <w:basedOn w:val="Normal"/>
    <w:link w:val="HeaderChar"/>
    <w:uiPriority w:val="99"/>
    <w:unhideWhenUsed/>
    <w:rsid w:val="008D182C"/>
    <w:pPr>
      <w:tabs>
        <w:tab w:val="center" w:pos="4680"/>
        <w:tab w:val="right" w:pos="9360"/>
      </w:tabs>
    </w:pPr>
    <w:rPr>
      <w:rFonts w:cs="Mangal"/>
      <w:szCs w:val="21"/>
    </w:rPr>
  </w:style>
  <w:style w:type="paragraph" w:customStyle="1" w:styleId="TableContents">
    <w:name w:val="Table Contents"/>
    <w:basedOn w:val="Normal"/>
    <w:rsid w:val="008D182C"/>
    <w:pPr>
      <w:suppressLineNumbers/>
    </w:pPr>
  </w:style>
  <w:style w:type="paragraph" w:styleId="Footer">
    <w:name w:val="footer"/>
    <w:basedOn w:val="Normal"/>
    <w:link w:val="FooterChar"/>
    <w:uiPriority w:val="99"/>
    <w:rsid w:val="008D182C"/>
    <w:pPr>
      <w:tabs>
        <w:tab w:val="center" w:pos="4320"/>
        <w:tab w:val="right" w:pos="8640"/>
      </w:tabs>
    </w:pPr>
  </w:style>
  <w:style w:type="paragraph" w:styleId="List">
    <w:name w:val="List"/>
    <w:basedOn w:val="BodyText"/>
    <w:rsid w:val="008D182C"/>
    <w:rPr>
      <w:rFonts w:cs="Mangal"/>
    </w:rPr>
  </w:style>
  <w:style w:type="paragraph" w:customStyle="1" w:styleId="Heading">
    <w:name w:val="Heading"/>
    <w:basedOn w:val="Normal"/>
    <w:next w:val="BodyText"/>
    <w:rsid w:val="008D182C"/>
    <w:pPr>
      <w:keepNext/>
      <w:spacing w:before="240" w:after="120"/>
    </w:pPr>
    <w:rPr>
      <w:rFonts w:ascii="Arial" w:hAnsi="Arial" w:cs="Mangal"/>
      <w:sz w:val="28"/>
      <w:szCs w:val="28"/>
    </w:rPr>
  </w:style>
  <w:style w:type="paragraph" w:customStyle="1" w:styleId="Index">
    <w:name w:val="Index"/>
    <w:basedOn w:val="Normal"/>
    <w:rsid w:val="008D182C"/>
    <w:pPr>
      <w:suppressLineNumbers/>
    </w:pPr>
    <w:rPr>
      <w:rFonts w:cs="Mangal"/>
    </w:rPr>
  </w:style>
  <w:style w:type="paragraph" w:customStyle="1" w:styleId="TableHeading">
    <w:name w:val="Table Heading"/>
    <w:basedOn w:val="TableContents"/>
    <w:rsid w:val="008D182C"/>
    <w:pPr>
      <w:jc w:val="center"/>
    </w:pPr>
    <w:rPr>
      <w:b/>
      <w:bCs/>
    </w:rPr>
  </w:style>
  <w:style w:type="paragraph" w:styleId="NoSpacing">
    <w:name w:val="No Spacing"/>
    <w:uiPriority w:val="1"/>
    <w:qFormat/>
    <w:rsid w:val="008D182C"/>
    <w:pPr>
      <w:suppressAutoHyphens/>
    </w:pPr>
    <w:rPr>
      <w:rFonts w:ascii="Cambria" w:eastAsia="Lucida Sans Unicode" w:hAnsi="Cambria" w:cs="Mangal"/>
      <w:color w:val="000000"/>
      <w:kern w:val="1"/>
      <w:sz w:val="24"/>
      <w:szCs w:val="21"/>
      <w:lang w:eastAsia="hi-IN" w:bidi="hi-IN"/>
    </w:rPr>
  </w:style>
</w:styles>
</file>

<file path=word/webSettings.xml><?xml version="1.0" encoding="utf-8"?>
<w:webSettings xmlns:r="http://schemas.openxmlformats.org/officeDocument/2006/relationships" xmlns:w="http://schemas.openxmlformats.org/wordprocessingml/2006/main">
  <w:encoding w:val="utf-8"/>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hyperlink" Target="mailto:leninshyamraj.p@gmail.com" TargetMode="Externa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21</Pages>
  <Words>3443</Words>
  <Characters>19630</Characters>
  <Application>Microsoft Office Word</Application>
  <DocSecurity>0</DocSecurity>
  <PresentationFormat/>
  <Lines>163</Lines>
  <Paragraphs>46</Paragraphs>
  <Slides>0</Slides>
  <Notes>0</Notes>
  <HiddenSlides>0</HiddenSlides>
  <MMClips>0</MMClips>
  <ScaleCrop>false</ScaleCrop>
  <Company/>
  <LinksUpToDate>false</LinksUpToDate>
  <CharactersWithSpaces>23027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Reporting Format-B</dc:title>
  <dc:creator>Computer</dc:creator>
  <cp:lastModifiedBy>GSACS</cp:lastModifiedBy>
  <cp:revision>7</cp:revision>
  <dcterms:created xsi:type="dcterms:W3CDTF">2016-03-21T11:15:00Z</dcterms:created>
  <dcterms:modified xsi:type="dcterms:W3CDTF">2016-03-22T10:37:00Z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KSOProductBuildVer">
    <vt:lpwstr>1033-9.1.0.4480</vt:lpwstr>
  </property>
</Properties>
</file>